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686D5" w14:textId="77777777" w:rsidR="00772DEB" w:rsidRPr="00143B83" w:rsidRDefault="00143B83">
      <w:pPr>
        <w:spacing w:before="57"/>
        <w:ind w:left="3615" w:right="3272"/>
        <w:jc w:val="center"/>
        <w:rPr>
          <w:rFonts w:asciiTheme="minorHAnsi" w:eastAsia="Corbel" w:hAnsiTheme="minorHAnsi" w:cstheme="minorHAnsi"/>
          <w:iCs/>
          <w:sz w:val="22"/>
          <w:szCs w:val="22"/>
        </w:rPr>
      </w:pPr>
      <w:r w:rsidRPr="00143B83">
        <w:rPr>
          <w:rFonts w:asciiTheme="minorHAnsi" w:eastAsia="Corbel" w:hAnsiTheme="minorHAnsi" w:cstheme="minorHAnsi"/>
          <w:b/>
          <w:iCs/>
          <w:spacing w:val="1"/>
          <w:sz w:val="22"/>
          <w:szCs w:val="22"/>
        </w:rPr>
        <w:t>S</w:t>
      </w:r>
      <w:r w:rsidRPr="00143B83">
        <w:rPr>
          <w:rFonts w:asciiTheme="minorHAnsi" w:eastAsia="Corbel" w:hAnsiTheme="minorHAnsi" w:cstheme="minorHAnsi"/>
          <w:b/>
          <w:iCs/>
          <w:spacing w:val="-1"/>
          <w:sz w:val="22"/>
          <w:szCs w:val="22"/>
        </w:rPr>
        <w:t>a</w:t>
      </w:r>
      <w:r w:rsidRPr="00143B83">
        <w:rPr>
          <w:rFonts w:asciiTheme="minorHAnsi" w:eastAsia="Corbel" w:hAnsiTheme="minorHAnsi" w:cstheme="minorHAnsi"/>
          <w:b/>
          <w:iCs/>
          <w:spacing w:val="1"/>
          <w:sz w:val="22"/>
          <w:szCs w:val="22"/>
        </w:rPr>
        <w:t>m</w:t>
      </w:r>
      <w:r w:rsidRPr="00143B83">
        <w:rPr>
          <w:rFonts w:asciiTheme="minorHAnsi" w:eastAsia="Corbel" w:hAnsiTheme="minorHAnsi" w:cstheme="minorHAnsi"/>
          <w:b/>
          <w:iCs/>
          <w:sz w:val="22"/>
          <w:szCs w:val="22"/>
        </w:rPr>
        <w:t>ple</w:t>
      </w:r>
      <w:r w:rsidRPr="00143B83">
        <w:rPr>
          <w:rFonts w:asciiTheme="minorHAnsi" w:hAnsiTheme="minorHAnsi" w:cstheme="minorHAnsi"/>
          <w:b/>
          <w:iCs/>
          <w:spacing w:val="-10"/>
          <w:sz w:val="22"/>
          <w:szCs w:val="22"/>
        </w:rPr>
        <w:t xml:space="preserve"> </w:t>
      </w:r>
      <w:r w:rsidRPr="00143B83">
        <w:rPr>
          <w:rFonts w:asciiTheme="minorHAnsi" w:eastAsia="Corbel" w:hAnsiTheme="minorHAnsi" w:cstheme="minorHAnsi"/>
          <w:b/>
          <w:iCs/>
          <w:spacing w:val="-1"/>
          <w:sz w:val="22"/>
          <w:szCs w:val="22"/>
        </w:rPr>
        <w:t>M</w:t>
      </w:r>
      <w:r w:rsidRPr="00143B83">
        <w:rPr>
          <w:rFonts w:asciiTheme="minorHAnsi" w:eastAsia="Corbel" w:hAnsiTheme="minorHAnsi" w:cstheme="minorHAnsi"/>
          <w:b/>
          <w:iCs/>
          <w:spacing w:val="1"/>
          <w:sz w:val="22"/>
          <w:szCs w:val="22"/>
        </w:rPr>
        <w:t>i</w:t>
      </w:r>
      <w:r w:rsidRPr="00143B83">
        <w:rPr>
          <w:rFonts w:asciiTheme="minorHAnsi" w:eastAsia="Corbel" w:hAnsiTheme="minorHAnsi" w:cstheme="minorHAnsi"/>
          <w:b/>
          <w:iCs/>
          <w:spacing w:val="-2"/>
          <w:sz w:val="22"/>
          <w:szCs w:val="22"/>
        </w:rPr>
        <w:t>l</w:t>
      </w:r>
      <w:r w:rsidRPr="00143B83">
        <w:rPr>
          <w:rFonts w:asciiTheme="minorHAnsi" w:eastAsia="Corbel" w:hAnsiTheme="minorHAnsi" w:cstheme="minorHAnsi"/>
          <w:b/>
          <w:iCs/>
          <w:spacing w:val="1"/>
          <w:sz w:val="22"/>
          <w:szCs w:val="22"/>
        </w:rPr>
        <w:t>i</w:t>
      </w:r>
      <w:r w:rsidRPr="00143B83">
        <w:rPr>
          <w:rFonts w:asciiTheme="minorHAnsi" w:eastAsia="Corbel" w:hAnsiTheme="minorHAnsi" w:cstheme="minorHAnsi"/>
          <w:b/>
          <w:iCs/>
          <w:spacing w:val="-1"/>
          <w:sz w:val="22"/>
          <w:szCs w:val="22"/>
        </w:rPr>
        <w:t>t</w:t>
      </w:r>
      <w:r w:rsidRPr="00143B83">
        <w:rPr>
          <w:rFonts w:asciiTheme="minorHAnsi" w:eastAsia="Corbel" w:hAnsiTheme="minorHAnsi" w:cstheme="minorHAnsi"/>
          <w:b/>
          <w:iCs/>
          <w:spacing w:val="1"/>
          <w:sz w:val="22"/>
          <w:szCs w:val="22"/>
        </w:rPr>
        <w:t>a</w:t>
      </w:r>
      <w:r w:rsidRPr="00143B83">
        <w:rPr>
          <w:rFonts w:asciiTheme="minorHAnsi" w:eastAsia="Corbel" w:hAnsiTheme="minorHAnsi" w:cstheme="minorHAnsi"/>
          <w:b/>
          <w:iCs/>
          <w:sz w:val="22"/>
          <w:szCs w:val="22"/>
        </w:rPr>
        <w:t>ry</w:t>
      </w:r>
      <w:r w:rsidRPr="00143B83">
        <w:rPr>
          <w:rFonts w:asciiTheme="minorHAnsi" w:hAnsiTheme="minorHAnsi" w:cstheme="minorHAnsi"/>
          <w:b/>
          <w:iCs/>
          <w:spacing w:val="-12"/>
          <w:sz w:val="22"/>
          <w:szCs w:val="22"/>
        </w:rPr>
        <w:t xml:space="preserve"> </w:t>
      </w:r>
      <w:r w:rsidRPr="00143B83">
        <w:rPr>
          <w:rFonts w:asciiTheme="minorHAnsi" w:eastAsia="Corbel" w:hAnsiTheme="minorHAnsi" w:cstheme="minorHAnsi"/>
          <w:b/>
          <w:iCs/>
          <w:sz w:val="22"/>
          <w:szCs w:val="22"/>
        </w:rPr>
        <w:t>R</w:t>
      </w:r>
      <w:r w:rsidRPr="00143B83">
        <w:rPr>
          <w:rFonts w:asciiTheme="minorHAnsi" w:eastAsia="Corbel" w:hAnsiTheme="minorHAnsi" w:cstheme="minorHAnsi"/>
          <w:b/>
          <w:iCs/>
          <w:spacing w:val="-1"/>
          <w:sz w:val="22"/>
          <w:szCs w:val="22"/>
        </w:rPr>
        <w:t>e</w:t>
      </w:r>
      <w:r w:rsidRPr="00143B83">
        <w:rPr>
          <w:rFonts w:asciiTheme="minorHAnsi" w:eastAsia="Corbel" w:hAnsiTheme="minorHAnsi" w:cstheme="minorHAnsi"/>
          <w:b/>
          <w:iCs/>
          <w:spacing w:val="1"/>
          <w:sz w:val="22"/>
          <w:szCs w:val="22"/>
        </w:rPr>
        <w:t>s</w:t>
      </w:r>
      <w:r w:rsidRPr="00143B83">
        <w:rPr>
          <w:rFonts w:asciiTheme="minorHAnsi" w:eastAsia="Corbel" w:hAnsiTheme="minorHAnsi" w:cstheme="minorHAnsi"/>
          <w:b/>
          <w:iCs/>
          <w:sz w:val="22"/>
          <w:szCs w:val="22"/>
        </w:rPr>
        <w:t>u</w:t>
      </w:r>
      <w:r w:rsidRPr="00143B83">
        <w:rPr>
          <w:rFonts w:asciiTheme="minorHAnsi" w:eastAsia="Corbel" w:hAnsiTheme="minorHAnsi" w:cstheme="minorHAnsi"/>
          <w:b/>
          <w:iCs/>
          <w:spacing w:val="-1"/>
          <w:sz w:val="22"/>
          <w:szCs w:val="22"/>
        </w:rPr>
        <w:t>m</w:t>
      </w:r>
      <w:r w:rsidRPr="00143B83">
        <w:rPr>
          <w:rFonts w:asciiTheme="minorHAnsi" w:eastAsia="Corbel" w:hAnsiTheme="minorHAnsi" w:cstheme="minorHAnsi"/>
          <w:b/>
          <w:iCs/>
          <w:sz w:val="22"/>
          <w:szCs w:val="22"/>
        </w:rPr>
        <w:t>e</w:t>
      </w:r>
    </w:p>
    <w:p w14:paraId="74FF68BA" w14:textId="77777777" w:rsidR="00772DEB" w:rsidRPr="00143B83" w:rsidRDefault="00772DEB">
      <w:pPr>
        <w:spacing w:before="1" w:line="120" w:lineRule="exact"/>
        <w:rPr>
          <w:rFonts w:asciiTheme="minorHAnsi" w:hAnsiTheme="minorHAnsi" w:cstheme="minorHAnsi"/>
          <w:iCs/>
          <w:sz w:val="13"/>
          <w:szCs w:val="13"/>
        </w:rPr>
      </w:pPr>
    </w:p>
    <w:p w14:paraId="2A626919" w14:textId="77777777" w:rsidR="00143B83" w:rsidRPr="00143B83" w:rsidRDefault="00143B83">
      <w:pPr>
        <w:spacing w:before="22"/>
        <w:ind w:left="1358" w:right="1176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143B83">
        <w:rPr>
          <w:rFonts w:asciiTheme="minorHAnsi" w:hAnsiTheme="minorHAnsi" w:cstheme="minorHAnsi"/>
          <w:iCs/>
          <w:sz w:val="22"/>
          <w:szCs w:val="22"/>
        </w:rPr>
        <w:t>Gareth Salter</w:t>
      </w:r>
    </w:p>
    <w:p w14:paraId="0ABC734E" w14:textId="146CF9CC" w:rsidR="00772DEB" w:rsidRPr="00143B83" w:rsidRDefault="00143B83">
      <w:pPr>
        <w:spacing w:before="22"/>
        <w:ind w:left="1358" w:right="1176"/>
        <w:jc w:val="center"/>
        <w:rPr>
          <w:rFonts w:asciiTheme="minorHAnsi" w:eastAsia="Garamond" w:hAnsiTheme="minorHAnsi" w:cstheme="minorHAnsi"/>
          <w:iCs/>
        </w:rPr>
      </w:pPr>
      <w:r w:rsidRPr="00143B83">
        <w:rPr>
          <w:rFonts w:asciiTheme="minorHAnsi" w:eastAsia="Garamond" w:hAnsiTheme="minorHAnsi" w:cstheme="minorHAnsi"/>
          <w:iCs/>
        </w:rPr>
        <w:t>1234</w:t>
      </w:r>
      <w:r w:rsidRPr="00143B83">
        <w:rPr>
          <w:rFonts w:asciiTheme="minorHAnsi" w:hAnsiTheme="minorHAnsi" w:cstheme="minorHAnsi"/>
          <w:iCs/>
          <w:spacing w:val="-3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</w:rPr>
        <w:t>C</w:t>
      </w:r>
      <w:r w:rsidRPr="00143B83">
        <w:rPr>
          <w:rFonts w:asciiTheme="minorHAnsi" w:eastAsia="Garamond" w:hAnsiTheme="minorHAnsi" w:cstheme="minorHAnsi"/>
          <w:iCs/>
        </w:rPr>
        <w:t>li</w:t>
      </w:r>
      <w:r w:rsidRPr="00143B83">
        <w:rPr>
          <w:rFonts w:asciiTheme="minorHAnsi" w:eastAsia="Garamond" w:hAnsiTheme="minorHAnsi" w:cstheme="minorHAnsi"/>
          <w:iCs/>
          <w:spacing w:val="-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</w:rPr>
        <w:t>o</w:t>
      </w:r>
      <w:r w:rsidRPr="00143B83">
        <w:rPr>
          <w:rFonts w:asciiTheme="minorHAnsi" w:eastAsia="Garamond" w:hAnsiTheme="minorHAnsi" w:cstheme="minorHAnsi"/>
          <w:iCs/>
        </w:rPr>
        <w:t>n</w:t>
      </w:r>
      <w:r w:rsidRPr="00143B83">
        <w:rPr>
          <w:rFonts w:asciiTheme="minorHAnsi" w:hAnsiTheme="minorHAnsi" w:cstheme="minorHAnsi"/>
          <w:iCs/>
          <w:spacing w:val="-6"/>
        </w:rPr>
        <w:t xml:space="preserve"> </w:t>
      </w:r>
      <w:r w:rsidRPr="00143B83">
        <w:rPr>
          <w:rFonts w:asciiTheme="minorHAnsi" w:eastAsia="Garamond" w:hAnsiTheme="minorHAnsi" w:cstheme="minorHAnsi"/>
          <w:iCs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</w:rPr>
        <w:t>a</w:t>
      </w:r>
      <w:r w:rsidRPr="00143B83">
        <w:rPr>
          <w:rFonts w:asciiTheme="minorHAnsi" w:eastAsia="Garamond" w:hAnsiTheme="minorHAnsi" w:cstheme="minorHAnsi"/>
          <w:iCs/>
        </w:rPr>
        <w:t>r</w:t>
      </w:r>
      <w:r w:rsidRPr="00143B83">
        <w:rPr>
          <w:rFonts w:asciiTheme="minorHAnsi" w:eastAsia="Garamond" w:hAnsiTheme="minorHAnsi" w:cstheme="minorHAnsi"/>
          <w:iCs/>
          <w:spacing w:val="2"/>
        </w:rPr>
        <w:t>k</w:t>
      </w:r>
      <w:r w:rsidRPr="00143B83">
        <w:rPr>
          <w:rFonts w:asciiTheme="minorHAnsi" w:eastAsia="Garamond" w:hAnsiTheme="minorHAnsi" w:cstheme="minorHAnsi"/>
          <w:iCs/>
        </w:rPr>
        <w:t>w</w:t>
      </w:r>
      <w:r w:rsidRPr="00143B83">
        <w:rPr>
          <w:rFonts w:asciiTheme="minorHAnsi" w:eastAsia="Garamond" w:hAnsiTheme="minorHAnsi" w:cstheme="minorHAnsi"/>
          <w:iCs/>
          <w:spacing w:val="1"/>
        </w:rPr>
        <w:t>a</w:t>
      </w:r>
      <w:r w:rsidRPr="00143B83">
        <w:rPr>
          <w:rFonts w:asciiTheme="minorHAnsi" w:eastAsia="Garamond" w:hAnsiTheme="minorHAnsi" w:cstheme="minorHAnsi"/>
          <w:iCs/>
        </w:rPr>
        <w:t>y</w:t>
      </w:r>
      <w:r w:rsidRPr="00143B83">
        <w:rPr>
          <w:rFonts w:asciiTheme="minorHAnsi" w:hAnsiTheme="minorHAnsi" w:cstheme="minorHAnsi"/>
          <w:iCs/>
          <w:spacing w:val="-5"/>
        </w:rPr>
        <w:t xml:space="preserve"> </w:t>
      </w:r>
      <w:r w:rsidRPr="00143B83">
        <w:rPr>
          <w:rFonts w:asciiTheme="minorHAnsi" w:eastAsia="Garamond" w:hAnsiTheme="minorHAnsi" w:cstheme="minorHAnsi"/>
          <w:iCs/>
        </w:rPr>
        <w:t>•</w:t>
      </w:r>
      <w:r w:rsidRPr="00143B83">
        <w:rPr>
          <w:rFonts w:asciiTheme="minorHAnsi" w:hAnsiTheme="minorHAnsi" w:cstheme="minorHAnsi"/>
          <w:iCs/>
          <w:spacing w:val="-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</w:rPr>
        <w:t>La</w:t>
      </w:r>
      <w:r w:rsidRPr="00143B83">
        <w:rPr>
          <w:rFonts w:asciiTheme="minorHAnsi" w:eastAsia="Garamond" w:hAnsiTheme="minorHAnsi" w:cstheme="minorHAnsi"/>
          <w:iCs/>
        </w:rPr>
        <w:t>wre</w:t>
      </w:r>
      <w:r w:rsidRPr="00143B83">
        <w:rPr>
          <w:rFonts w:asciiTheme="minorHAnsi" w:eastAsia="Garamond" w:hAnsiTheme="minorHAnsi" w:cstheme="minorHAnsi"/>
          <w:iCs/>
          <w:spacing w:val="-1"/>
        </w:rPr>
        <w:t>n</w:t>
      </w:r>
      <w:r w:rsidRPr="00143B83">
        <w:rPr>
          <w:rFonts w:asciiTheme="minorHAnsi" w:eastAsia="Garamond" w:hAnsiTheme="minorHAnsi" w:cstheme="minorHAnsi"/>
          <w:iCs/>
          <w:spacing w:val="2"/>
        </w:rPr>
        <w:t>c</w:t>
      </w:r>
      <w:r w:rsidRPr="00143B83">
        <w:rPr>
          <w:rFonts w:asciiTheme="minorHAnsi" w:eastAsia="Garamond" w:hAnsiTheme="minorHAnsi" w:cstheme="minorHAnsi"/>
          <w:iCs/>
        </w:rPr>
        <w:t>e,</w:t>
      </w:r>
      <w:r w:rsidRPr="00143B83">
        <w:rPr>
          <w:rFonts w:asciiTheme="minorHAnsi" w:hAnsiTheme="minorHAnsi" w:cstheme="minorHAnsi"/>
          <w:iCs/>
          <w:spacing w:val="-4"/>
        </w:rPr>
        <w:t xml:space="preserve"> </w:t>
      </w:r>
      <w:r w:rsidRPr="00143B83">
        <w:rPr>
          <w:rFonts w:asciiTheme="minorHAnsi" w:eastAsia="Garamond" w:hAnsiTheme="minorHAnsi" w:cstheme="minorHAnsi"/>
          <w:iCs/>
        </w:rPr>
        <w:t>KS</w:t>
      </w:r>
      <w:r w:rsidRPr="00143B83">
        <w:rPr>
          <w:rFonts w:asciiTheme="minorHAnsi" w:hAnsiTheme="minorHAnsi" w:cstheme="minorHAnsi"/>
          <w:iCs/>
        </w:rPr>
        <w:t xml:space="preserve"> </w:t>
      </w:r>
      <w:r w:rsidRPr="00143B83">
        <w:rPr>
          <w:rFonts w:asciiTheme="minorHAnsi" w:eastAsia="Garamond" w:hAnsiTheme="minorHAnsi" w:cstheme="minorHAnsi"/>
          <w:iCs/>
        </w:rPr>
        <w:t>66047</w:t>
      </w:r>
      <w:r w:rsidRPr="00143B83">
        <w:rPr>
          <w:rFonts w:asciiTheme="minorHAnsi" w:hAnsiTheme="minorHAnsi" w:cstheme="minorHAnsi"/>
          <w:iCs/>
          <w:spacing w:val="-4"/>
        </w:rPr>
        <w:t xml:space="preserve"> </w:t>
      </w:r>
      <w:r w:rsidRPr="00143B83">
        <w:rPr>
          <w:rFonts w:asciiTheme="minorHAnsi" w:eastAsia="Garamond" w:hAnsiTheme="minorHAnsi" w:cstheme="minorHAnsi"/>
          <w:iCs/>
        </w:rPr>
        <w:t>•</w:t>
      </w:r>
      <w:r w:rsidRPr="00143B83">
        <w:rPr>
          <w:rFonts w:asciiTheme="minorHAnsi" w:hAnsiTheme="minorHAnsi" w:cstheme="minorHAnsi"/>
          <w:iCs/>
          <w:spacing w:val="-1"/>
        </w:rPr>
        <w:t xml:space="preserve"> </w:t>
      </w:r>
      <w:r w:rsidRPr="00143B83">
        <w:rPr>
          <w:rFonts w:asciiTheme="minorHAnsi" w:eastAsia="Garamond" w:hAnsiTheme="minorHAnsi" w:cstheme="minorHAnsi"/>
          <w:iCs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</w:rPr>
        <w:t>h</w:t>
      </w:r>
      <w:r w:rsidRPr="00143B83">
        <w:rPr>
          <w:rFonts w:asciiTheme="minorHAnsi" w:eastAsia="Garamond" w:hAnsiTheme="minorHAnsi" w:cstheme="minorHAnsi"/>
          <w:iCs/>
          <w:spacing w:val="2"/>
        </w:rPr>
        <w:t>o</w:t>
      </w:r>
      <w:r w:rsidRPr="00143B83">
        <w:rPr>
          <w:rFonts w:asciiTheme="minorHAnsi" w:eastAsia="Garamond" w:hAnsiTheme="minorHAnsi" w:cstheme="minorHAnsi"/>
          <w:iCs/>
          <w:spacing w:val="1"/>
        </w:rPr>
        <w:t>n</w:t>
      </w:r>
      <w:r w:rsidRPr="00143B83">
        <w:rPr>
          <w:rFonts w:asciiTheme="minorHAnsi" w:eastAsia="Garamond" w:hAnsiTheme="minorHAnsi" w:cstheme="minorHAnsi"/>
          <w:iCs/>
        </w:rPr>
        <w:t>e:</w:t>
      </w:r>
      <w:r w:rsidRPr="00143B83">
        <w:rPr>
          <w:rFonts w:asciiTheme="minorHAnsi" w:hAnsiTheme="minorHAnsi" w:cstheme="minorHAnsi"/>
          <w:iCs/>
          <w:spacing w:val="-4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</w:rPr>
        <w:t>(</w:t>
      </w:r>
      <w:r w:rsidRPr="00143B83">
        <w:rPr>
          <w:rFonts w:asciiTheme="minorHAnsi" w:eastAsia="Garamond" w:hAnsiTheme="minorHAnsi" w:cstheme="minorHAnsi"/>
          <w:iCs/>
        </w:rPr>
        <w:t>785)</w:t>
      </w:r>
      <w:r w:rsidRPr="00143B83">
        <w:rPr>
          <w:rFonts w:asciiTheme="minorHAnsi" w:hAnsiTheme="minorHAnsi" w:cstheme="minorHAnsi"/>
          <w:iCs/>
          <w:spacing w:val="-2"/>
        </w:rPr>
        <w:t xml:space="preserve"> </w:t>
      </w:r>
      <w:r w:rsidRPr="00143B83">
        <w:rPr>
          <w:rFonts w:asciiTheme="minorHAnsi" w:eastAsia="Garamond" w:hAnsiTheme="minorHAnsi" w:cstheme="minorHAnsi"/>
          <w:iCs/>
        </w:rPr>
        <w:t>869</w:t>
      </w:r>
      <w:r w:rsidRPr="00143B83">
        <w:rPr>
          <w:rFonts w:asciiTheme="minorHAnsi" w:eastAsia="Garamond" w:hAnsiTheme="minorHAnsi" w:cstheme="minorHAnsi"/>
          <w:iCs/>
          <w:spacing w:val="1"/>
        </w:rPr>
        <w:t>-</w:t>
      </w:r>
      <w:r w:rsidRPr="00143B83">
        <w:rPr>
          <w:rFonts w:asciiTheme="minorHAnsi" w:eastAsia="Garamond" w:hAnsiTheme="minorHAnsi" w:cstheme="minorHAnsi"/>
          <w:iCs/>
        </w:rPr>
        <w:t>5432</w:t>
      </w:r>
      <w:r w:rsidRPr="00143B83">
        <w:rPr>
          <w:rFonts w:asciiTheme="minorHAnsi" w:hAnsiTheme="minorHAnsi" w:cstheme="minorHAnsi"/>
          <w:iCs/>
          <w:spacing w:val="-6"/>
        </w:rPr>
        <w:t xml:space="preserve"> </w:t>
      </w:r>
      <w:r w:rsidRPr="00143B83">
        <w:rPr>
          <w:rFonts w:asciiTheme="minorHAnsi" w:eastAsia="Garamond" w:hAnsiTheme="minorHAnsi" w:cstheme="minorHAnsi"/>
          <w:iCs/>
        </w:rPr>
        <w:t>•</w:t>
      </w:r>
      <w:r w:rsidRPr="00143B83">
        <w:rPr>
          <w:rFonts w:asciiTheme="minorHAnsi" w:hAnsiTheme="minorHAnsi" w:cstheme="minorHAnsi"/>
          <w:iCs/>
          <w:spacing w:val="-1"/>
        </w:rPr>
        <w:t xml:space="preserve"> </w:t>
      </w:r>
      <w:hyperlink r:id="rId5" w:history="1">
        <w:r w:rsidRPr="00706393">
          <w:rPr>
            <w:rStyle w:val="Hyperlink"/>
            <w:rFonts w:asciiTheme="minorHAnsi" w:eastAsia="Garamond" w:hAnsiTheme="minorHAnsi" w:cstheme="minorHAnsi"/>
            <w:iCs/>
            <w:spacing w:val="1"/>
            <w:w w:val="99"/>
          </w:rPr>
          <w:t>gareth@gmail.com</w:t>
        </w:r>
      </w:hyperlink>
    </w:p>
    <w:p w14:paraId="7AA01F0B" w14:textId="77777777" w:rsidR="00772DEB" w:rsidRPr="00143B83" w:rsidRDefault="00772DEB">
      <w:pPr>
        <w:spacing w:before="5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BD3F389" w14:textId="77777777" w:rsidR="00772DEB" w:rsidRPr="00143B83" w:rsidRDefault="00143B83">
      <w:pPr>
        <w:tabs>
          <w:tab w:val="left" w:pos="9160"/>
        </w:tabs>
        <w:ind w:left="104" w:right="-4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B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J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ECT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V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  <w:u w:val="single" w:color="000000"/>
        </w:rPr>
        <w:t xml:space="preserve"> </w:t>
      </w:r>
      <w:r w:rsidRPr="00143B83">
        <w:rPr>
          <w:rFonts w:asciiTheme="minorHAnsi" w:hAnsiTheme="minorHAnsi" w:cstheme="minorHAnsi"/>
          <w:b/>
          <w:iCs/>
          <w:sz w:val="21"/>
          <w:szCs w:val="21"/>
          <w:u w:val="single" w:color="000000"/>
        </w:rPr>
        <w:tab/>
      </w:r>
      <w:r w:rsidRPr="00143B83">
        <w:rPr>
          <w:rFonts w:asciiTheme="minorHAnsi" w:hAnsiTheme="minorHAnsi" w:cstheme="minorHAnsi"/>
          <w:b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To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b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ta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he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Hu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ou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or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pos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w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h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B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C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y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ili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z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ng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y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xc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ll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t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nt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skills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.</w:t>
      </w:r>
    </w:p>
    <w:p w14:paraId="3D32C96D" w14:textId="77777777" w:rsidR="00772DEB" w:rsidRPr="00143B83" w:rsidRDefault="00772DEB">
      <w:pPr>
        <w:spacing w:before="4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06641C6" w14:textId="77777777" w:rsidR="00772DEB" w:rsidRPr="00143B83" w:rsidRDefault="00143B83">
      <w:pPr>
        <w:tabs>
          <w:tab w:val="left" w:pos="9200"/>
        </w:tabs>
        <w:spacing w:line="273" w:lineRule="auto"/>
        <w:ind w:left="464" w:right="-35" w:hanging="360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Y</w:t>
      </w:r>
      <w:r w:rsidRPr="00143B83">
        <w:rPr>
          <w:rFonts w:asciiTheme="minorHAnsi" w:hAnsiTheme="minorHAnsi" w:cstheme="minorHAnsi"/>
          <w:b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F</w:t>
      </w:r>
      <w:r w:rsidRPr="00143B83">
        <w:rPr>
          <w:rFonts w:asciiTheme="minorHAnsi" w:hAnsiTheme="minorHAnsi" w:cstheme="minorHAnsi"/>
          <w:b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Q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FI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pacing w:val="2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  <w:u w:val="single" w:color="000000"/>
        </w:rPr>
        <w:t xml:space="preserve"> </w:t>
      </w:r>
      <w:r w:rsidRPr="00143B83">
        <w:rPr>
          <w:rFonts w:asciiTheme="minorHAnsi" w:hAnsiTheme="minorHAnsi" w:cstheme="minorHAnsi"/>
          <w:b/>
          <w:iCs/>
          <w:sz w:val="21"/>
          <w:szCs w:val="21"/>
          <w:u w:val="single" w:color="000000"/>
        </w:rPr>
        <w:tab/>
      </w:r>
      <w:r w:rsidRPr="00143B83">
        <w:rPr>
          <w:rFonts w:asciiTheme="minorHAnsi" w:hAnsiTheme="minorHAnsi" w:cstheme="minorHAnsi"/>
          <w:b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Hi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hly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skil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r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w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h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10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y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x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h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inin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,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ing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div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se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s.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Sup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ior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w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mm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skills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v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h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ou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h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w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k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y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po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t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w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su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vi-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sion,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ining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of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ff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.</w:t>
      </w:r>
    </w:p>
    <w:p w14:paraId="4DF62757" w14:textId="77777777" w:rsidR="00772DEB" w:rsidRPr="00143B83" w:rsidRDefault="00143B83">
      <w:pPr>
        <w:spacing w:line="220" w:lineRule="exact"/>
        <w:ind w:left="464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position w:val="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ong</w:t>
      </w:r>
      <w:r w:rsidRPr="00143B83">
        <w:rPr>
          <w:rFonts w:asciiTheme="minorHAnsi" w:hAnsiTheme="minorHAnsi" w:cstheme="minorHAnsi"/>
          <w:iCs/>
          <w:position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1"/>
          <w:position w:val="1"/>
          <w:sz w:val="21"/>
          <w:szCs w:val="21"/>
        </w:rPr>
        <w:t>rg</w:t>
      </w:r>
      <w:r w:rsidRPr="00143B83">
        <w:rPr>
          <w:rFonts w:asciiTheme="minorHAnsi" w:eastAsia="Garamond" w:hAnsiTheme="minorHAnsi" w:cstheme="minorHAnsi"/>
          <w:iCs/>
          <w:spacing w:val="-2"/>
          <w:position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ni</w:t>
      </w:r>
      <w:r w:rsidRPr="00143B83">
        <w:rPr>
          <w:rFonts w:asciiTheme="minorHAnsi" w:eastAsia="Garamond" w:hAnsiTheme="minorHAnsi" w:cstheme="minorHAnsi"/>
          <w:iCs/>
          <w:spacing w:val="-1"/>
          <w:position w:val="1"/>
          <w:sz w:val="21"/>
          <w:szCs w:val="21"/>
        </w:rPr>
        <w:t>z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at</w:t>
      </w:r>
      <w:r w:rsidRPr="00143B83">
        <w:rPr>
          <w:rFonts w:asciiTheme="minorHAnsi" w:eastAsia="Garamond" w:hAnsiTheme="minorHAnsi" w:cstheme="minorHAnsi"/>
          <w:iCs/>
          <w:spacing w:val="-3"/>
          <w:position w:val="1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on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l</w:t>
      </w:r>
      <w:r w:rsidRPr="00143B83">
        <w:rPr>
          <w:rFonts w:asciiTheme="minorHAnsi" w:hAnsiTheme="minorHAnsi" w:cstheme="minorHAnsi"/>
          <w:iCs/>
          <w:spacing w:val="-2"/>
          <w:position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position w:val="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position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-1"/>
          <w:position w:val="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-2"/>
          <w:position w:val="1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bl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2"/>
          <w:position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-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solv</w:t>
      </w:r>
      <w:r w:rsidRPr="00143B83">
        <w:rPr>
          <w:rFonts w:asciiTheme="minorHAnsi" w:eastAsia="Garamond" w:hAnsiTheme="minorHAnsi" w:cstheme="minorHAnsi"/>
          <w:iCs/>
          <w:spacing w:val="-3"/>
          <w:position w:val="1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ng</w:t>
      </w:r>
      <w:r w:rsidRPr="00143B83">
        <w:rPr>
          <w:rFonts w:asciiTheme="minorHAnsi" w:hAnsiTheme="minorHAnsi" w:cstheme="minorHAnsi"/>
          <w:iCs/>
          <w:position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skills.</w:t>
      </w:r>
      <w:r w:rsidRPr="00143B83">
        <w:rPr>
          <w:rFonts w:asciiTheme="minorHAnsi" w:hAnsiTheme="minorHAnsi" w:cstheme="minorHAnsi"/>
          <w:iCs/>
          <w:position w:val="1"/>
          <w:sz w:val="21"/>
          <w:szCs w:val="21"/>
        </w:rPr>
        <w:t xml:space="preserve">  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2"/>
          <w:position w:val="1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1"/>
          <w:position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ss</w:t>
      </w:r>
      <w:r w:rsidRPr="00143B83">
        <w:rPr>
          <w:rFonts w:asciiTheme="minorHAnsi" w:eastAsia="Garamond" w:hAnsiTheme="minorHAnsi" w:cstheme="minorHAnsi"/>
          <w:iCs/>
          <w:spacing w:val="-1"/>
          <w:position w:val="1"/>
          <w:sz w:val="21"/>
          <w:szCs w:val="21"/>
        </w:rPr>
        <w:t>f</w:t>
      </w:r>
      <w:r w:rsidRPr="00143B83">
        <w:rPr>
          <w:rFonts w:asciiTheme="minorHAnsi" w:eastAsia="Garamond" w:hAnsiTheme="minorHAnsi" w:cstheme="minorHAnsi"/>
          <w:iCs/>
          <w:spacing w:val="-2"/>
          <w:position w:val="1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l</w:t>
      </w:r>
      <w:r w:rsidRPr="00143B83">
        <w:rPr>
          <w:rFonts w:asciiTheme="minorHAnsi" w:hAnsiTheme="minorHAnsi" w:cstheme="minorHAnsi"/>
          <w:iCs/>
          <w:position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bili</w:t>
      </w:r>
      <w:r w:rsidRPr="00143B83">
        <w:rPr>
          <w:rFonts w:asciiTheme="minorHAnsi" w:eastAsia="Garamond" w:hAnsiTheme="minorHAnsi" w:cstheme="minorHAnsi"/>
          <w:iCs/>
          <w:spacing w:val="-1"/>
          <w:position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y</w:t>
      </w:r>
      <w:r w:rsidRPr="00143B83">
        <w:rPr>
          <w:rFonts w:asciiTheme="minorHAnsi" w:hAnsiTheme="minorHAnsi" w:cstheme="minorHAnsi"/>
          <w:iCs/>
          <w:spacing w:val="1"/>
          <w:position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position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o</w:t>
      </w:r>
      <w:r w:rsidRPr="00143B83">
        <w:rPr>
          <w:rFonts w:asciiTheme="minorHAnsi" w:hAnsiTheme="minorHAnsi" w:cstheme="minorHAnsi"/>
          <w:iCs/>
          <w:spacing w:val="1"/>
          <w:position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ju</w:t>
      </w:r>
      <w:r w:rsidRPr="00143B83">
        <w:rPr>
          <w:rFonts w:asciiTheme="minorHAnsi" w:eastAsia="Garamond" w:hAnsiTheme="minorHAnsi" w:cstheme="minorHAnsi"/>
          <w:iCs/>
          <w:spacing w:val="-1"/>
          <w:position w:val="1"/>
          <w:sz w:val="21"/>
          <w:szCs w:val="21"/>
        </w:rPr>
        <w:t>gg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le</w:t>
      </w:r>
      <w:r w:rsidRPr="00143B83">
        <w:rPr>
          <w:rFonts w:asciiTheme="minorHAnsi" w:hAnsiTheme="minorHAnsi" w:cstheme="minorHAnsi"/>
          <w:iCs/>
          <w:spacing w:val="-1"/>
          <w:position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ul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3"/>
          <w:position w:val="1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ple</w:t>
      </w:r>
      <w:r w:rsidRPr="00143B83">
        <w:rPr>
          <w:rFonts w:asciiTheme="minorHAnsi" w:hAnsiTheme="minorHAnsi" w:cstheme="minorHAnsi"/>
          <w:iCs/>
          <w:spacing w:val="-1"/>
          <w:position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ta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3"/>
          <w:position w:val="1"/>
          <w:sz w:val="21"/>
          <w:szCs w:val="21"/>
        </w:rPr>
        <w:t>k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position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si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ul</w:t>
      </w:r>
      <w:r w:rsidRPr="00143B83">
        <w:rPr>
          <w:rFonts w:asciiTheme="minorHAnsi" w:eastAsia="Garamond" w:hAnsiTheme="minorHAnsi" w:cstheme="minorHAnsi"/>
          <w:iCs/>
          <w:spacing w:val="-1"/>
          <w:position w:val="1"/>
          <w:sz w:val="21"/>
          <w:szCs w:val="21"/>
        </w:rPr>
        <w:t>ta</w:t>
      </w:r>
      <w:r w:rsidRPr="00143B83">
        <w:rPr>
          <w:rFonts w:asciiTheme="minorHAnsi" w:eastAsia="Garamond" w:hAnsiTheme="minorHAnsi" w:cstheme="minorHAnsi"/>
          <w:iCs/>
          <w:spacing w:val="-2"/>
          <w:position w:val="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ous</w:t>
      </w:r>
      <w:r w:rsidRPr="00143B83">
        <w:rPr>
          <w:rFonts w:asciiTheme="minorHAnsi" w:eastAsia="Garamond" w:hAnsiTheme="minorHAnsi" w:cstheme="minorHAnsi"/>
          <w:iCs/>
          <w:spacing w:val="-3"/>
          <w:position w:val="1"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iCs/>
          <w:spacing w:val="1"/>
          <w:position w:val="1"/>
          <w:sz w:val="21"/>
          <w:szCs w:val="21"/>
        </w:rPr>
        <w:t>y</w:t>
      </w:r>
      <w:r w:rsidRPr="00143B83">
        <w:rPr>
          <w:rFonts w:asciiTheme="minorHAnsi" w:eastAsia="Garamond" w:hAnsiTheme="minorHAnsi" w:cstheme="minorHAnsi"/>
          <w:iCs/>
          <w:position w:val="1"/>
          <w:sz w:val="21"/>
          <w:szCs w:val="21"/>
        </w:rPr>
        <w:t>.</w:t>
      </w:r>
    </w:p>
    <w:p w14:paraId="77500959" w14:textId="77777777" w:rsidR="00772DEB" w:rsidRPr="00143B83" w:rsidRDefault="00143B83">
      <w:pPr>
        <w:spacing w:before="20"/>
        <w:ind w:left="464" w:right="345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Co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pl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v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-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ning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ou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on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h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-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on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f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t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solu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me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ing</w:t>
      </w:r>
    </w:p>
    <w:p w14:paraId="548385E1" w14:textId="77777777" w:rsidR="00772DEB" w:rsidRPr="00143B83" w:rsidRDefault="00143B83">
      <w:pPr>
        <w:spacing w:before="16"/>
        <w:ind w:left="464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bili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y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b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ma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a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t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y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le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.</w:t>
      </w:r>
    </w:p>
    <w:p w14:paraId="54B3EDF7" w14:textId="77777777" w:rsidR="00772DEB" w:rsidRPr="00143B83" w:rsidRDefault="00143B83">
      <w:pPr>
        <w:spacing w:before="20"/>
        <w:ind w:left="464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iCs/>
          <w:spacing w:val="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f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t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oso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f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t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ff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SS,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k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w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ea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v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.</w:t>
      </w:r>
    </w:p>
    <w:p w14:paraId="15BD05C8" w14:textId="77777777" w:rsidR="00772DEB" w:rsidRPr="00143B83" w:rsidRDefault="00772DEB">
      <w:pPr>
        <w:spacing w:before="7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F939676" w14:textId="77777777" w:rsidR="00772DEB" w:rsidRPr="00143B83" w:rsidRDefault="00143B83">
      <w:pPr>
        <w:tabs>
          <w:tab w:val="left" w:pos="9180"/>
        </w:tabs>
        <w:ind w:left="104" w:right="-28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  <w:u w:val="single" w:color="000000"/>
        </w:rPr>
        <w:t xml:space="preserve"> </w:t>
      </w:r>
      <w:r w:rsidRPr="00143B83">
        <w:rPr>
          <w:rFonts w:asciiTheme="minorHAnsi" w:hAnsiTheme="minorHAnsi" w:cstheme="minorHAnsi"/>
          <w:b/>
          <w:iCs/>
          <w:sz w:val="21"/>
          <w:szCs w:val="21"/>
          <w:u w:val="single" w:color="000000"/>
        </w:rPr>
        <w:tab/>
      </w:r>
      <w:r w:rsidRPr="00143B83">
        <w:rPr>
          <w:rFonts w:asciiTheme="minorHAnsi" w:hAnsiTheme="minorHAnsi" w:cstheme="minorHAnsi"/>
          <w:b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er</w:t>
      </w:r>
      <w:r w:rsidRPr="00143B83">
        <w:rPr>
          <w:rFonts w:asciiTheme="minorHAnsi" w:hAnsiTheme="minorHAnsi" w:cstheme="minorHAnsi"/>
          <w:b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f</w:t>
      </w:r>
      <w:r w:rsidRPr="00143B83">
        <w:rPr>
          <w:rFonts w:asciiTheme="minorHAnsi" w:hAnsiTheme="minorHAnsi" w:cstheme="minorHAnsi"/>
          <w:b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B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in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b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st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n</w:t>
      </w:r>
      <w:r w:rsidRPr="00143B83">
        <w:rPr>
          <w:rFonts w:asciiTheme="minorHAnsi" w:hAnsiTheme="minorHAnsi" w:cstheme="minorHAnsi"/>
          <w:b/>
          <w:iCs/>
          <w:sz w:val="21"/>
          <w:szCs w:val="21"/>
        </w:rPr>
        <w:t xml:space="preserve">                                                                             </w:t>
      </w:r>
      <w:r w:rsidRPr="00143B83">
        <w:rPr>
          <w:rFonts w:asciiTheme="minorHAnsi" w:hAnsiTheme="minorHAnsi" w:cstheme="minorHAnsi"/>
          <w:b/>
          <w:iCs/>
          <w:spacing w:val="19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x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d: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y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20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x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x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h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iv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rs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ity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of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K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                                                                                                     </w:t>
      </w:r>
      <w:r w:rsidRPr="00143B83">
        <w:rPr>
          <w:rFonts w:asciiTheme="minorHAnsi" w:hAnsiTheme="minorHAnsi" w:cstheme="minorHAnsi"/>
          <w:iCs/>
          <w:spacing w:val="17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aw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KS</w:t>
      </w:r>
    </w:p>
    <w:p w14:paraId="2BFFE750" w14:textId="77777777" w:rsidR="00772DEB" w:rsidRPr="00143B83" w:rsidRDefault="00143B83">
      <w:pPr>
        <w:spacing w:before="18"/>
        <w:ind w:left="464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: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3.5/4.0</w:t>
      </w:r>
    </w:p>
    <w:p w14:paraId="1359B59E" w14:textId="77777777" w:rsidR="00772DEB" w:rsidRPr="00143B83" w:rsidRDefault="00772DEB">
      <w:pPr>
        <w:spacing w:before="4" w:line="100" w:lineRule="exact"/>
        <w:rPr>
          <w:rFonts w:asciiTheme="minorHAnsi" w:hAnsiTheme="minorHAnsi" w:cstheme="minorHAnsi"/>
          <w:iCs/>
          <w:sz w:val="11"/>
          <w:szCs w:val="11"/>
        </w:rPr>
      </w:pPr>
    </w:p>
    <w:p w14:paraId="739921CC" w14:textId="77777777" w:rsidR="00772DEB" w:rsidRPr="00143B83" w:rsidRDefault="00143B83">
      <w:pPr>
        <w:ind w:left="104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B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ac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h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r</w:t>
      </w:r>
      <w:r w:rsidRPr="00143B83">
        <w:rPr>
          <w:rFonts w:asciiTheme="minorHAnsi" w:hAnsiTheme="minorHAnsi" w:cstheme="minorHAnsi"/>
          <w:b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f</w:t>
      </w:r>
      <w:r w:rsidRPr="00143B83">
        <w:rPr>
          <w:rFonts w:asciiTheme="minorHAnsi" w:hAnsiTheme="minorHAnsi" w:cstheme="minorHAnsi"/>
          <w:b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Sc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ce</w:t>
      </w:r>
      <w:r w:rsidRPr="00143B83">
        <w:rPr>
          <w:rFonts w:asciiTheme="minorHAnsi" w:hAnsiTheme="minorHAnsi" w:cstheme="minorHAnsi"/>
          <w:b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n</w:t>
      </w:r>
      <w:r w:rsidRPr="00143B83">
        <w:rPr>
          <w:rFonts w:asciiTheme="minorHAnsi" w:hAnsiTheme="minorHAnsi" w:cstheme="minorHAnsi"/>
          <w:b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B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b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ti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n</w:t>
      </w:r>
      <w:r w:rsidRPr="00143B83">
        <w:rPr>
          <w:rFonts w:asciiTheme="minorHAnsi" w:hAnsiTheme="minorHAnsi" w:cstheme="minorHAnsi"/>
          <w:b/>
          <w:iCs/>
          <w:sz w:val="21"/>
          <w:szCs w:val="21"/>
        </w:rPr>
        <w:t xml:space="preserve">                                                       </w:t>
      </w:r>
      <w:r w:rsidRPr="00143B83">
        <w:rPr>
          <w:rFonts w:asciiTheme="minorHAnsi" w:hAnsiTheme="minorHAnsi" w:cstheme="minorHAnsi"/>
          <w:b/>
          <w:iCs/>
          <w:spacing w:val="45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y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20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x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x</w:t>
      </w:r>
    </w:p>
    <w:p w14:paraId="54B2802D" w14:textId="77777777" w:rsidR="00772DEB" w:rsidRPr="00143B83" w:rsidRDefault="00143B83">
      <w:pPr>
        <w:spacing w:before="1" w:line="258" w:lineRule="auto"/>
        <w:ind w:left="464" w:right="820" w:hanging="360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h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iv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rs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ity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of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Colo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                                                                                                  </w:t>
      </w:r>
      <w:r w:rsidRPr="00143B83">
        <w:rPr>
          <w:rFonts w:asciiTheme="minorHAnsi" w:hAnsiTheme="minorHAnsi" w:cstheme="minorHAnsi"/>
          <w:iCs/>
          <w:spacing w:val="47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Bould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,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CO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: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3.4/4.0</w:t>
      </w:r>
    </w:p>
    <w:p w14:paraId="5EEC1BEE" w14:textId="77777777" w:rsidR="00772DEB" w:rsidRPr="00143B83" w:rsidRDefault="00772DEB">
      <w:pPr>
        <w:spacing w:before="9" w:line="200" w:lineRule="exact"/>
        <w:rPr>
          <w:rFonts w:asciiTheme="minorHAnsi" w:hAnsiTheme="minorHAnsi" w:cstheme="minorHAnsi"/>
          <w:iCs/>
        </w:rPr>
      </w:pPr>
    </w:p>
    <w:p w14:paraId="22F874A5" w14:textId="77777777" w:rsidR="00772DEB" w:rsidRPr="00143B83" w:rsidRDefault="00143B83">
      <w:pPr>
        <w:tabs>
          <w:tab w:val="left" w:pos="9140"/>
        </w:tabs>
        <w:ind w:left="104" w:right="13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RE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EV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T</w:t>
      </w:r>
      <w:r w:rsidRPr="00143B83">
        <w:rPr>
          <w:rFonts w:asciiTheme="minorHAnsi" w:hAnsiTheme="minorHAnsi" w:cstheme="minorHAnsi"/>
          <w:b/>
          <w:iCs/>
          <w:spacing w:val="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b/>
          <w:iCs/>
          <w:spacing w:val="2"/>
          <w:sz w:val="21"/>
          <w:szCs w:val="21"/>
        </w:rPr>
        <w:t>X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ER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  <w:u w:val="single" w:color="000000"/>
        </w:rPr>
        <w:t xml:space="preserve"> </w:t>
      </w:r>
      <w:r w:rsidRPr="00143B83">
        <w:rPr>
          <w:rFonts w:asciiTheme="minorHAnsi" w:hAnsiTheme="minorHAnsi" w:cstheme="minorHAnsi"/>
          <w:b/>
          <w:iCs/>
          <w:sz w:val="21"/>
          <w:szCs w:val="21"/>
          <w:u w:val="single" w:color="000000"/>
        </w:rPr>
        <w:tab/>
      </w:r>
      <w:r w:rsidRPr="00143B83">
        <w:rPr>
          <w:rFonts w:asciiTheme="minorHAnsi" w:hAnsiTheme="minorHAnsi" w:cstheme="minorHAnsi"/>
          <w:b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rv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r</w:t>
      </w:r>
      <w:r w:rsidRPr="00143B83">
        <w:rPr>
          <w:rFonts w:asciiTheme="minorHAnsi" w:hAnsiTheme="minorHAnsi" w:cstheme="minorHAnsi"/>
          <w:b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t</w:t>
      </w:r>
      <w:r w:rsidRPr="00143B83">
        <w:rPr>
          <w:rFonts w:asciiTheme="minorHAnsi" w:hAnsiTheme="minorHAnsi" w:cstheme="minorHAnsi"/>
          <w:b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st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to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r</w:t>
      </w:r>
      <w:r w:rsidRPr="00143B83">
        <w:rPr>
          <w:rFonts w:asciiTheme="minorHAnsi" w:hAnsiTheme="minorHAnsi" w:cstheme="minorHAnsi"/>
          <w:b/>
          <w:iCs/>
          <w:sz w:val="21"/>
          <w:szCs w:val="21"/>
        </w:rPr>
        <w:t xml:space="preserve">                                                                                     </w:t>
      </w:r>
      <w:r w:rsidRPr="00143B83">
        <w:rPr>
          <w:rFonts w:asciiTheme="minorHAnsi" w:hAnsiTheme="minorHAnsi" w:cstheme="minorHAnsi"/>
          <w:b/>
          <w:iCs/>
          <w:spacing w:val="4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J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20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xx-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t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20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x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x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my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ve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                                                                                                     </w:t>
      </w:r>
      <w:r w:rsidRPr="00143B83">
        <w:rPr>
          <w:rFonts w:asciiTheme="minorHAnsi" w:hAnsiTheme="minorHAnsi" w:cstheme="minorHAnsi"/>
          <w:iCs/>
          <w:spacing w:val="2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y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A</w:t>
      </w:r>
    </w:p>
    <w:p w14:paraId="309FA919" w14:textId="77777777" w:rsidR="00772DEB" w:rsidRPr="00143B83" w:rsidRDefault="00143B83">
      <w:pPr>
        <w:spacing w:before="18"/>
        <w:ind w:left="464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f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,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y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ivi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s.</w:t>
      </w:r>
    </w:p>
    <w:p w14:paraId="7826DEAC" w14:textId="77777777" w:rsidR="00772DEB" w:rsidRPr="00143B83" w:rsidRDefault="00143B83">
      <w:pPr>
        <w:spacing w:before="18" w:line="243" w:lineRule="auto"/>
        <w:ind w:left="464" w:right="-8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r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by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bli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hing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ls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b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je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v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tt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ng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io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f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or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plishing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ov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-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ll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rg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z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f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ct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ons.</w:t>
      </w:r>
    </w:p>
    <w:p w14:paraId="06396E57" w14:textId="77777777" w:rsidR="00772DEB" w:rsidRPr="00143B83" w:rsidRDefault="00143B83">
      <w:pPr>
        <w:spacing w:before="14" w:line="258" w:lineRule="auto"/>
        <w:ind w:left="464" w:right="2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ssis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h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r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bli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hing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pl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ng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unit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ndivid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ning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ls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ob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j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v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s.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te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ng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v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ui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.</w:t>
      </w:r>
    </w:p>
    <w:p w14:paraId="644AAAD6" w14:textId="77777777" w:rsidR="00772DEB" w:rsidRPr="00143B83" w:rsidRDefault="00143B83">
      <w:pPr>
        <w:spacing w:before="2" w:line="260" w:lineRule="auto"/>
        <w:ind w:left="464" w:right="693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vi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ew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pl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ns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nsu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ll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oli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du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we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y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f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ollo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w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d.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ssis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h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r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w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h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ic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pl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nning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bl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sh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nt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of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un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t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ct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on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ns.</w:t>
      </w:r>
    </w:p>
    <w:p w14:paraId="1F88CC87" w14:textId="77777777" w:rsidR="00772DEB" w:rsidRPr="00143B83" w:rsidRDefault="00143B83">
      <w:pPr>
        <w:spacing w:before="93"/>
        <w:ind w:left="104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US</w:t>
      </w:r>
      <w:r w:rsidRPr="00143B83">
        <w:rPr>
          <w:rFonts w:asciiTheme="minorHAnsi" w:hAnsiTheme="minorHAnsi" w:cstheme="minorHAnsi"/>
          <w:b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rmy</w:t>
      </w:r>
      <w:r w:rsidRPr="00143B83">
        <w:rPr>
          <w:rFonts w:asciiTheme="minorHAnsi" w:hAnsiTheme="minorHAnsi" w:cstheme="minorHAnsi"/>
          <w:b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rv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b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(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US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)</w:t>
      </w:r>
      <w:r w:rsidRPr="00143B83">
        <w:rPr>
          <w:rFonts w:asciiTheme="minorHAnsi" w:hAnsiTheme="minorHAnsi" w:cstheme="minorHAnsi"/>
          <w:b/>
          <w:iCs/>
          <w:spacing w:val="-5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t</w:t>
      </w:r>
      <w:r w:rsidRPr="00143B83">
        <w:rPr>
          <w:rFonts w:asciiTheme="minorHAnsi" w:hAnsiTheme="minorHAnsi" w:cstheme="minorHAnsi"/>
          <w:b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st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b/>
          <w:iCs/>
          <w:spacing w:val="-3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1"/>
          <w:szCs w:val="21"/>
        </w:rPr>
        <w:t>to</w:t>
      </w:r>
      <w:r w:rsidRPr="00143B83">
        <w:rPr>
          <w:rFonts w:asciiTheme="minorHAnsi" w:eastAsia="Garamond" w:hAnsiTheme="minorHAnsi" w:cstheme="minorHAnsi"/>
          <w:b/>
          <w:iCs/>
          <w:sz w:val="21"/>
          <w:szCs w:val="21"/>
        </w:rPr>
        <w:t>r</w:t>
      </w:r>
      <w:r w:rsidRPr="00143B83">
        <w:rPr>
          <w:rFonts w:asciiTheme="minorHAnsi" w:hAnsiTheme="minorHAnsi" w:cstheme="minorHAnsi"/>
          <w:b/>
          <w:iCs/>
          <w:sz w:val="21"/>
          <w:szCs w:val="21"/>
        </w:rPr>
        <w:t xml:space="preserve">                                                          </w:t>
      </w:r>
      <w:r w:rsidRPr="00143B83">
        <w:rPr>
          <w:rFonts w:asciiTheme="minorHAnsi" w:hAnsiTheme="minorHAnsi" w:cstheme="minorHAnsi"/>
          <w:b/>
          <w:iCs/>
          <w:spacing w:val="49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t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20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x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x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c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20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x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x</w:t>
      </w:r>
    </w:p>
    <w:p w14:paraId="5E1B2963" w14:textId="77777777" w:rsidR="00772DEB" w:rsidRPr="00143B83" w:rsidRDefault="00143B83">
      <w:pPr>
        <w:spacing w:before="1" w:line="258" w:lineRule="auto"/>
        <w:ind w:left="464" w:right="405" w:hanging="360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ar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t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of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h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y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: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my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es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ve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Co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                                                                  </w:t>
      </w:r>
      <w:r w:rsidRPr="00143B83">
        <w:rPr>
          <w:rFonts w:asciiTheme="minorHAnsi" w:hAnsiTheme="minorHAnsi" w:cstheme="minorHAnsi"/>
          <w:iCs/>
          <w:spacing w:val="2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os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am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os,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A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pl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nis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v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ns,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oli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oc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du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blis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h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by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h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.</w:t>
      </w:r>
    </w:p>
    <w:p w14:paraId="530FACB5" w14:textId="77777777" w:rsidR="00772DEB" w:rsidRPr="00143B83" w:rsidRDefault="00143B83">
      <w:pPr>
        <w:ind w:left="464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iCs/>
          <w:spacing w:val="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so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l,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y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supp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y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ion,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of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ds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f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il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s.</w:t>
      </w:r>
    </w:p>
    <w:p w14:paraId="1B616B41" w14:textId="77777777" w:rsidR="00772DEB" w:rsidRPr="00143B83" w:rsidRDefault="00143B83">
      <w:pPr>
        <w:spacing w:before="20"/>
        <w:ind w:left="464" w:right="65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v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w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ndivid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ls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te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advi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y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ve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gr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m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nit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v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we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ge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nqui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s.</w:t>
      </w:r>
    </w:p>
    <w:p w14:paraId="035C6BBE" w14:textId="77777777" w:rsidR="00772DEB" w:rsidRPr="00143B83" w:rsidRDefault="00143B83">
      <w:pPr>
        <w:spacing w:before="16"/>
        <w:ind w:left="464" w:right="71"/>
        <w:rPr>
          <w:rFonts w:asciiTheme="minorHAnsi" w:eastAsia="Garamond" w:hAnsiTheme="minorHAnsi" w:cstheme="minorHAnsi"/>
          <w:iCs/>
          <w:sz w:val="21"/>
          <w:szCs w:val="21"/>
        </w:rPr>
      </w:pP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v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he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or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ons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ble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f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or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rf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of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a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v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y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of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ec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h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ni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l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yt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al,</w:t>
      </w:r>
      <w:r w:rsidRPr="00143B83">
        <w:rPr>
          <w:rFonts w:asciiTheme="minorHAnsi" w:hAnsiTheme="minorHAnsi" w:cstheme="minorHAnsi"/>
          <w:iCs/>
          <w:spacing w:val="-3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dvi-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so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y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,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nd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oo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ing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f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or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he</w:t>
      </w:r>
      <w:r w:rsidRPr="00143B83">
        <w:rPr>
          <w:rFonts w:asciiTheme="minorHAnsi" w:hAnsiTheme="minorHAnsi" w:cstheme="minorHAnsi"/>
          <w:iCs/>
          <w:spacing w:val="-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S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R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U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t</w:t>
      </w:r>
      <w:r w:rsidRPr="00143B83">
        <w:rPr>
          <w:rFonts w:asciiTheme="minorHAnsi" w:hAnsiTheme="minorHAnsi" w:cstheme="minorHAnsi"/>
          <w:iCs/>
          <w:spacing w:val="1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ma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n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d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r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in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o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m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plish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i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ng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ov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e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r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a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ll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3"/>
          <w:sz w:val="21"/>
          <w:szCs w:val="21"/>
        </w:rPr>
        <w:t>f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un</w:t>
      </w:r>
      <w:r w:rsidRPr="00143B83">
        <w:rPr>
          <w:rFonts w:asciiTheme="minorHAnsi" w:eastAsia="Garamond" w:hAnsiTheme="minorHAnsi" w:cstheme="minorHAnsi"/>
          <w:iCs/>
          <w:spacing w:val="-1"/>
          <w:sz w:val="21"/>
          <w:szCs w:val="21"/>
        </w:rPr>
        <w:t>c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ions</w:t>
      </w:r>
      <w:r w:rsidRPr="00143B83">
        <w:rPr>
          <w:rFonts w:asciiTheme="minorHAnsi" w:hAnsiTheme="minorHAnsi" w:cstheme="minorHAnsi"/>
          <w:iCs/>
          <w:spacing w:val="-2"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of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pacing w:val="-2"/>
          <w:sz w:val="21"/>
          <w:szCs w:val="21"/>
        </w:rPr>
        <w:t>h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e</w:t>
      </w:r>
      <w:r w:rsidRPr="00143B83">
        <w:rPr>
          <w:rFonts w:asciiTheme="minorHAnsi" w:hAnsiTheme="minorHAnsi" w:cstheme="minorHAnsi"/>
          <w:iCs/>
          <w:sz w:val="21"/>
          <w:szCs w:val="21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uni</w:t>
      </w:r>
      <w:r w:rsidRPr="00143B83">
        <w:rPr>
          <w:rFonts w:asciiTheme="minorHAnsi" w:eastAsia="Garamond" w:hAnsiTheme="minorHAnsi" w:cstheme="minorHAnsi"/>
          <w:iCs/>
          <w:spacing w:val="1"/>
          <w:sz w:val="21"/>
          <w:szCs w:val="21"/>
        </w:rPr>
        <w:t>t</w:t>
      </w:r>
      <w:r w:rsidRPr="00143B83">
        <w:rPr>
          <w:rFonts w:asciiTheme="minorHAnsi" w:eastAsia="Garamond" w:hAnsiTheme="minorHAnsi" w:cstheme="minorHAnsi"/>
          <w:iCs/>
          <w:sz w:val="21"/>
          <w:szCs w:val="21"/>
        </w:rPr>
        <w:t>.</w:t>
      </w:r>
    </w:p>
    <w:p w14:paraId="0B9E044F" w14:textId="77777777" w:rsidR="00772DEB" w:rsidRPr="00143B83" w:rsidRDefault="00143B83">
      <w:pPr>
        <w:spacing w:before="8"/>
        <w:ind w:left="464"/>
        <w:rPr>
          <w:rFonts w:asciiTheme="minorHAnsi" w:eastAsia="Garamond" w:hAnsiTheme="minorHAnsi" w:cstheme="minorHAnsi"/>
          <w:iCs/>
          <w:sz w:val="22"/>
          <w:szCs w:val="22"/>
        </w:rPr>
      </w:pP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Se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ved</w:t>
      </w:r>
      <w:r w:rsidRPr="00143B8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143B83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he</w:t>
      </w:r>
      <w:r w:rsidRPr="00143B8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key</w:t>
      </w:r>
      <w:r w:rsidRPr="00143B8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po</w:t>
      </w:r>
      <w:r w:rsidRPr="00143B83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i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nt</w:t>
      </w:r>
      <w:r w:rsidRPr="00143B83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o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143B83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>c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143B83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ct</w:t>
      </w:r>
      <w:r w:rsidRPr="00143B83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eg</w:t>
      </w:r>
      <w:r w:rsidRPr="00143B83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ding</w:t>
      </w:r>
      <w:r w:rsidRPr="00143B83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ec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ui</w:t>
      </w:r>
      <w:r w:rsidRPr="00143B83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>t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ment</w:t>
      </w:r>
      <w:r w:rsidRPr="00143B83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nd</w:t>
      </w:r>
      <w:r w:rsidRPr="00143B8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en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i</w:t>
      </w:r>
      <w:r w:rsidRPr="00143B83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o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143B8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143B83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o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143B83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he</w:t>
      </w:r>
      <w:r w:rsidRPr="00143B8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u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ni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.</w:t>
      </w:r>
    </w:p>
    <w:p w14:paraId="48180B96" w14:textId="77777777" w:rsidR="00772DEB" w:rsidRPr="00143B83" w:rsidRDefault="00772DEB">
      <w:pPr>
        <w:spacing w:before="8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D815EDE" w14:textId="77777777" w:rsidR="00772DEB" w:rsidRPr="00143B83" w:rsidRDefault="00143B83">
      <w:pPr>
        <w:tabs>
          <w:tab w:val="left" w:pos="9160"/>
        </w:tabs>
        <w:ind w:left="104" w:right="-24"/>
        <w:rPr>
          <w:rFonts w:asciiTheme="minorHAnsi" w:hAnsiTheme="minorHAnsi" w:cstheme="minorHAnsi"/>
          <w:iCs/>
          <w:sz w:val="22"/>
          <w:szCs w:val="22"/>
        </w:rPr>
      </w:pPr>
      <w:r w:rsidRPr="00143B83">
        <w:rPr>
          <w:rFonts w:asciiTheme="minorHAnsi" w:eastAsia="Garamond" w:hAnsiTheme="minorHAnsi" w:cstheme="minorHAnsi"/>
          <w:b/>
          <w:iCs/>
          <w:sz w:val="22"/>
          <w:szCs w:val="22"/>
        </w:rPr>
        <w:t>RE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2"/>
          <w:szCs w:val="22"/>
        </w:rPr>
        <w:t>C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O</w:t>
      </w:r>
      <w:r w:rsidRPr="00143B83">
        <w:rPr>
          <w:rFonts w:asciiTheme="minorHAnsi" w:eastAsia="Garamond" w:hAnsiTheme="minorHAnsi" w:cstheme="minorHAnsi"/>
          <w:b/>
          <w:iCs/>
          <w:sz w:val="22"/>
          <w:szCs w:val="22"/>
        </w:rPr>
        <w:t>G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N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2"/>
          <w:szCs w:val="22"/>
        </w:rPr>
        <w:t>I</w:t>
      </w:r>
      <w:r w:rsidRPr="00143B83">
        <w:rPr>
          <w:rFonts w:asciiTheme="minorHAnsi" w:eastAsia="Garamond" w:hAnsiTheme="minorHAnsi" w:cstheme="minorHAnsi"/>
          <w:b/>
          <w:iCs/>
          <w:sz w:val="22"/>
          <w:szCs w:val="22"/>
        </w:rPr>
        <w:t>T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2"/>
          <w:szCs w:val="22"/>
        </w:rPr>
        <w:t>I</w:t>
      </w:r>
      <w:r w:rsidRPr="00143B83">
        <w:rPr>
          <w:rFonts w:asciiTheme="minorHAnsi" w:eastAsia="Garamond" w:hAnsiTheme="minorHAnsi" w:cstheme="minorHAnsi"/>
          <w:b/>
          <w:iCs/>
          <w:spacing w:val="-2"/>
          <w:sz w:val="22"/>
          <w:szCs w:val="22"/>
        </w:rPr>
        <w:t>O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N</w:t>
      </w:r>
      <w:r w:rsidRPr="00143B83">
        <w:rPr>
          <w:rFonts w:asciiTheme="minorHAnsi" w:eastAsia="Garamond" w:hAnsiTheme="minorHAnsi" w:cstheme="minorHAnsi"/>
          <w:b/>
          <w:iCs/>
          <w:sz w:val="22"/>
          <w:szCs w:val="22"/>
        </w:rPr>
        <w:t>S</w:t>
      </w:r>
      <w:r w:rsidRPr="00143B8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z w:val="22"/>
          <w:szCs w:val="22"/>
        </w:rPr>
        <w:t>&amp;</w:t>
      </w:r>
      <w:r w:rsidRPr="00143B83">
        <w:rPr>
          <w:rFonts w:asciiTheme="minorHAnsi" w:hAnsiTheme="minorHAnsi" w:cstheme="minorHAnsi"/>
          <w:b/>
          <w:iCs/>
          <w:spacing w:val="-2"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2"/>
          <w:szCs w:val="22"/>
        </w:rPr>
        <w:t>AC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H</w:t>
      </w:r>
      <w:r w:rsidRPr="00143B83">
        <w:rPr>
          <w:rFonts w:asciiTheme="minorHAnsi" w:eastAsia="Garamond" w:hAnsiTheme="minorHAnsi" w:cstheme="minorHAnsi"/>
          <w:b/>
          <w:iCs/>
          <w:spacing w:val="-1"/>
          <w:sz w:val="22"/>
          <w:szCs w:val="22"/>
        </w:rPr>
        <w:t>I</w:t>
      </w:r>
      <w:r w:rsidRPr="00143B83">
        <w:rPr>
          <w:rFonts w:asciiTheme="minorHAnsi" w:eastAsia="Garamond" w:hAnsiTheme="minorHAnsi" w:cstheme="minorHAnsi"/>
          <w:b/>
          <w:iCs/>
          <w:sz w:val="22"/>
          <w:szCs w:val="22"/>
        </w:rPr>
        <w:t>EVEME</w:t>
      </w:r>
      <w:r w:rsidRPr="00143B83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N</w:t>
      </w:r>
      <w:r w:rsidRPr="00143B83">
        <w:rPr>
          <w:rFonts w:asciiTheme="minorHAnsi" w:eastAsia="Garamond" w:hAnsiTheme="minorHAnsi" w:cstheme="minorHAnsi"/>
          <w:b/>
          <w:iCs/>
          <w:sz w:val="22"/>
          <w:szCs w:val="22"/>
        </w:rPr>
        <w:t>TS</w:t>
      </w:r>
      <w:r w:rsidRPr="00143B83">
        <w:rPr>
          <w:rFonts w:asciiTheme="minorHAnsi" w:eastAsia="Garamond" w:hAnsiTheme="minorHAnsi" w:cstheme="minorHAnsi"/>
          <w:b/>
          <w:iCs/>
          <w:sz w:val="22"/>
          <w:szCs w:val="22"/>
          <w:u w:val="single" w:color="000000"/>
        </w:rPr>
        <w:t xml:space="preserve"> </w:t>
      </w:r>
      <w:r w:rsidRPr="00143B83">
        <w:rPr>
          <w:rFonts w:asciiTheme="minorHAnsi" w:hAnsiTheme="minorHAnsi" w:cstheme="minorHAnsi"/>
          <w:b/>
          <w:iCs/>
          <w:sz w:val="22"/>
          <w:szCs w:val="22"/>
          <w:u w:val="single" w:color="000000"/>
        </w:rPr>
        <w:tab/>
      </w:r>
    </w:p>
    <w:p w14:paraId="472161A2" w14:textId="77777777" w:rsidR="00772DEB" w:rsidRPr="00143B83" w:rsidRDefault="00143B83">
      <w:pPr>
        <w:spacing w:before="9" w:line="240" w:lineRule="exact"/>
        <w:ind w:left="464"/>
        <w:rPr>
          <w:rFonts w:asciiTheme="minorHAnsi" w:eastAsia="Garamond" w:hAnsiTheme="minorHAnsi" w:cstheme="minorHAnsi"/>
          <w:iCs/>
          <w:sz w:val="22"/>
          <w:szCs w:val="22"/>
        </w:rPr>
      </w:pPr>
      <w:r w:rsidRPr="00143B83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Ea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ned</w:t>
      </w:r>
      <w:r w:rsidRPr="00143B8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ee</w:t>
      </w:r>
      <w:r w:rsidRPr="00143B8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p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om</w:t>
      </w:r>
      <w:r w:rsidRPr="00143B83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o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io</w:t>
      </w:r>
      <w:r w:rsidRPr="00143B83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n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143B83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143B83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143B83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nk</w:t>
      </w:r>
      <w:r w:rsidRPr="00143B8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b</w:t>
      </w:r>
      <w:r w:rsidRPr="00143B83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ed</w:t>
      </w:r>
      <w:r w:rsidRPr="00143B8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o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143B8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job</w:t>
      </w:r>
      <w:r w:rsidRPr="00143B8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ccom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143B83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i</w:t>
      </w:r>
      <w:r w:rsidRPr="00143B83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s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hmen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143B83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nd</w:t>
      </w:r>
      <w:r w:rsidRPr="00143B8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ove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143B83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ll</w:t>
      </w:r>
      <w:r w:rsidRPr="00143B8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143B83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>e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rf</w:t>
      </w:r>
      <w:r w:rsidRPr="00143B83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o</w:t>
      </w:r>
      <w:r w:rsidRPr="00143B83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143B83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m</w:t>
      </w:r>
      <w:r w:rsidRPr="00143B83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143B83">
        <w:rPr>
          <w:rFonts w:asciiTheme="minorHAnsi" w:eastAsia="Garamond" w:hAnsiTheme="minorHAnsi" w:cstheme="minorHAnsi"/>
          <w:iCs/>
          <w:sz w:val="22"/>
          <w:szCs w:val="22"/>
        </w:rPr>
        <w:t>nce</w:t>
      </w:r>
    </w:p>
    <w:p w14:paraId="66AB6EC6" w14:textId="77777777" w:rsidR="00772DEB" w:rsidRPr="00143B83" w:rsidRDefault="00143B83">
      <w:pPr>
        <w:spacing w:before="10" w:line="160" w:lineRule="exact"/>
        <w:rPr>
          <w:rFonts w:asciiTheme="minorHAnsi" w:hAnsiTheme="minorHAnsi" w:cstheme="minorHAnsi"/>
          <w:iCs/>
          <w:sz w:val="16"/>
          <w:szCs w:val="16"/>
        </w:rPr>
      </w:pPr>
      <w:r w:rsidRPr="00143B83">
        <w:rPr>
          <w:rFonts w:asciiTheme="minorHAnsi" w:hAnsiTheme="minorHAnsi" w:cstheme="minorHAnsi"/>
          <w:iCs/>
        </w:rPr>
        <w:br w:type="column"/>
      </w:r>
    </w:p>
    <w:p w14:paraId="59C5837C" w14:textId="77777777" w:rsidR="00772DEB" w:rsidRPr="00143B83" w:rsidRDefault="00143B83">
      <w:pPr>
        <w:ind w:left="396" w:right="510"/>
        <w:jc w:val="center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C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O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NT</w:t>
      </w:r>
      <w:r w:rsidRPr="00143B83">
        <w:rPr>
          <w:rFonts w:asciiTheme="minorHAnsi" w:eastAsia="Corbel" w:hAnsiTheme="minorHAnsi" w:cstheme="minorHAnsi"/>
          <w:b/>
          <w:iCs/>
          <w:spacing w:val="-1"/>
          <w:w w:val="99"/>
          <w:sz w:val="18"/>
          <w:szCs w:val="18"/>
          <w:u w:val="single" w:color="000000"/>
        </w:rPr>
        <w:t>A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C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T</w:t>
      </w:r>
      <w:r w:rsidRPr="00143B83">
        <w:rPr>
          <w:rFonts w:asciiTheme="minorHAnsi" w:eastAsia="Corbel" w:hAnsiTheme="minorHAnsi" w:cstheme="minorHAnsi"/>
          <w:b/>
          <w:iCs/>
          <w:spacing w:val="-57"/>
          <w:w w:val="99"/>
          <w:sz w:val="18"/>
          <w:szCs w:val="18"/>
          <w:u w:val="single" w:color="000000"/>
        </w:rPr>
        <w:t xml:space="preserve"> </w:t>
      </w:r>
      <w:r w:rsidRPr="00143B83">
        <w:rPr>
          <w:rFonts w:asciiTheme="minorHAnsi" w:eastAsia="Corbel" w:hAnsiTheme="minorHAnsi" w:cstheme="minorHAnsi"/>
          <w:b/>
          <w:iCs/>
          <w:spacing w:val="1"/>
          <w:sz w:val="18"/>
          <w:szCs w:val="18"/>
          <w:u w:val="single" w:color="000000"/>
        </w:rPr>
        <w:t>I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N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FO</w:t>
      </w:r>
    </w:p>
    <w:p w14:paraId="095218EC" w14:textId="77777777" w:rsidR="00772DEB" w:rsidRPr="00143B83" w:rsidRDefault="00143B83">
      <w:pPr>
        <w:spacing w:before="24" w:line="200" w:lineRule="exact"/>
        <w:ind w:left="180" w:right="81" w:hanging="180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de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ct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nf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orm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on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the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top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g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a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mb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</w:p>
    <w:p w14:paraId="2D92C64A" w14:textId="77777777" w:rsidR="00772DEB" w:rsidRPr="00143B83" w:rsidRDefault="00143B83">
      <w:pPr>
        <w:spacing w:before="1"/>
        <w:ind w:left="180" w:right="153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nn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cts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a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eli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-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b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v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3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ess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w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a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ro-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f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essi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-m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ddr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.</w:t>
      </w:r>
    </w:p>
    <w:p w14:paraId="72CDD354" w14:textId="77777777" w:rsidR="00772DEB" w:rsidRPr="00143B83" w:rsidRDefault="00772DEB">
      <w:pPr>
        <w:spacing w:before="8" w:line="100" w:lineRule="exact"/>
        <w:rPr>
          <w:rFonts w:asciiTheme="minorHAnsi" w:hAnsiTheme="minorHAnsi" w:cstheme="minorHAnsi"/>
          <w:iCs/>
          <w:sz w:val="11"/>
          <w:szCs w:val="11"/>
        </w:rPr>
      </w:pPr>
    </w:p>
    <w:p w14:paraId="5D314489" w14:textId="77777777" w:rsidR="00772DEB" w:rsidRPr="00143B83" w:rsidRDefault="00772DEB">
      <w:pPr>
        <w:spacing w:line="200" w:lineRule="exact"/>
        <w:rPr>
          <w:rFonts w:asciiTheme="minorHAnsi" w:hAnsiTheme="minorHAnsi" w:cstheme="minorHAnsi"/>
          <w:iCs/>
        </w:rPr>
      </w:pPr>
    </w:p>
    <w:p w14:paraId="461F21E6" w14:textId="77777777" w:rsidR="00772DEB" w:rsidRPr="00143B83" w:rsidRDefault="00143B83">
      <w:pPr>
        <w:ind w:left="84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O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B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J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E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CT</w:t>
      </w:r>
      <w:r w:rsidRPr="00143B83">
        <w:rPr>
          <w:rFonts w:asciiTheme="minorHAnsi" w:eastAsia="Corbel" w:hAnsiTheme="minorHAnsi" w:cstheme="minorHAnsi"/>
          <w:b/>
          <w:iCs/>
          <w:spacing w:val="1"/>
          <w:sz w:val="18"/>
          <w:szCs w:val="18"/>
          <w:u w:val="single" w:color="000000"/>
        </w:rPr>
        <w:t>I</w:t>
      </w:r>
      <w:r w:rsidRPr="00143B83">
        <w:rPr>
          <w:rFonts w:asciiTheme="minorHAnsi" w:eastAsia="Corbel" w:hAnsiTheme="minorHAnsi" w:cstheme="minorHAnsi"/>
          <w:b/>
          <w:iCs/>
          <w:spacing w:val="-2"/>
          <w:w w:val="99"/>
          <w:sz w:val="18"/>
          <w:szCs w:val="18"/>
          <w:u w:val="single" w:color="000000"/>
        </w:rPr>
        <w:t>V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E</w:t>
      </w:r>
      <w:r w:rsidRPr="00143B83">
        <w:rPr>
          <w:rFonts w:asciiTheme="minorHAnsi" w:eastAsia="Corbel" w:hAnsiTheme="minorHAnsi" w:cstheme="minorHAnsi"/>
          <w:b/>
          <w:iCs/>
          <w:spacing w:val="-56"/>
          <w:w w:val="99"/>
          <w:sz w:val="18"/>
          <w:szCs w:val="18"/>
          <w:u w:val="single" w:color="000000"/>
        </w:rPr>
        <w:t xml:space="preserve"> </w:t>
      </w:r>
      <w:r w:rsidRPr="00143B83">
        <w:rPr>
          <w:rFonts w:asciiTheme="minorHAnsi" w:eastAsia="Corbel" w:hAnsiTheme="minorHAnsi" w:cstheme="minorHAnsi"/>
          <w:b/>
          <w:iCs/>
          <w:spacing w:val="-1"/>
          <w:sz w:val="18"/>
          <w:szCs w:val="18"/>
          <w:u w:val="single" w:color="000000"/>
        </w:rPr>
        <w:t>S</w:t>
      </w:r>
      <w:r w:rsidRPr="00143B83">
        <w:rPr>
          <w:rFonts w:asciiTheme="minorHAnsi" w:eastAsia="Corbel" w:hAnsiTheme="minorHAnsi" w:cstheme="minorHAnsi"/>
          <w:b/>
          <w:iCs/>
          <w:spacing w:val="1"/>
          <w:sz w:val="18"/>
          <w:szCs w:val="18"/>
          <w:u w:val="single" w:color="000000"/>
        </w:rPr>
        <w:t>T</w:t>
      </w:r>
      <w:r w:rsidRPr="00143B83">
        <w:rPr>
          <w:rFonts w:asciiTheme="minorHAnsi" w:eastAsia="Corbel" w:hAnsiTheme="minorHAnsi" w:cstheme="minorHAnsi"/>
          <w:b/>
          <w:iCs/>
          <w:spacing w:val="-1"/>
          <w:sz w:val="18"/>
          <w:szCs w:val="18"/>
          <w:u w:val="single" w:color="000000"/>
        </w:rPr>
        <w:t>A</w:t>
      </w:r>
      <w:r w:rsidRPr="00143B83">
        <w:rPr>
          <w:rFonts w:asciiTheme="minorHAnsi" w:eastAsia="Corbel" w:hAnsiTheme="minorHAnsi" w:cstheme="minorHAnsi"/>
          <w:b/>
          <w:iCs/>
          <w:spacing w:val="1"/>
          <w:sz w:val="18"/>
          <w:szCs w:val="18"/>
          <w:u w:val="single" w:color="000000"/>
        </w:rPr>
        <w:t>TE</w:t>
      </w:r>
      <w:r w:rsidRPr="00143B83">
        <w:rPr>
          <w:rFonts w:asciiTheme="minorHAnsi" w:eastAsia="Corbel" w:hAnsiTheme="minorHAnsi" w:cstheme="minorHAnsi"/>
          <w:b/>
          <w:iCs/>
          <w:sz w:val="18"/>
          <w:szCs w:val="18"/>
          <w:u w:val="single" w:color="000000"/>
        </w:rPr>
        <w:t>M</w:t>
      </w:r>
      <w:r w:rsidRPr="00143B83">
        <w:rPr>
          <w:rFonts w:asciiTheme="minorHAnsi" w:eastAsia="Corbel" w:hAnsiTheme="minorHAnsi" w:cstheme="minorHAnsi"/>
          <w:b/>
          <w:iCs/>
          <w:spacing w:val="1"/>
          <w:sz w:val="18"/>
          <w:szCs w:val="18"/>
          <w:u w:val="single" w:color="000000"/>
        </w:rPr>
        <w:t>E</w:t>
      </w:r>
      <w:r w:rsidRPr="00143B83">
        <w:rPr>
          <w:rFonts w:asciiTheme="minorHAnsi" w:eastAsia="Corbel" w:hAnsiTheme="minorHAnsi" w:cstheme="minorHAnsi"/>
          <w:b/>
          <w:iCs/>
          <w:spacing w:val="-1"/>
          <w:sz w:val="18"/>
          <w:szCs w:val="18"/>
          <w:u w:val="single" w:color="000000"/>
        </w:rPr>
        <w:t>N</w:t>
      </w:r>
      <w:r w:rsidRPr="00143B83">
        <w:rPr>
          <w:rFonts w:asciiTheme="minorHAnsi" w:eastAsia="Corbel" w:hAnsiTheme="minorHAnsi" w:cstheme="minorHAnsi"/>
          <w:b/>
          <w:iCs/>
          <w:sz w:val="18"/>
          <w:szCs w:val="18"/>
          <w:u w:val="single" w:color="000000"/>
        </w:rPr>
        <w:t>T</w:t>
      </w:r>
    </w:p>
    <w:p w14:paraId="33643E23" w14:textId="77777777" w:rsidR="00772DEB" w:rsidRPr="00143B83" w:rsidRDefault="00143B83">
      <w:pPr>
        <w:spacing w:before="24" w:line="200" w:lineRule="exact"/>
        <w:ind w:left="180" w:right="173" w:hanging="180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Kee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p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lis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the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on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ty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of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on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you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re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see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k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.</w:t>
      </w:r>
    </w:p>
    <w:p w14:paraId="27B0866E" w14:textId="77777777" w:rsidR="00772DEB" w:rsidRPr="00143B83" w:rsidRDefault="00772DEB">
      <w:pPr>
        <w:spacing w:before="8" w:line="160" w:lineRule="exact"/>
        <w:rPr>
          <w:rFonts w:asciiTheme="minorHAnsi" w:hAnsiTheme="minorHAnsi" w:cstheme="minorHAnsi"/>
          <w:iCs/>
          <w:sz w:val="17"/>
          <w:szCs w:val="17"/>
        </w:rPr>
      </w:pPr>
    </w:p>
    <w:p w14:paraId="3A21E8E7" w14:textId="77777777" w:rsidR="00772DEB" w:rsidRPr="00143B83" w:rsidRDefault="00772DEB">
      <w:pPr>
        <w:spacing w:line="200" w:lineRule="exact"/>
        <w:rPr>
          <w:rFonts w:asciiTheme="minorHAnsi" w:hAnsiTheme="minorHAnsi" w:cstheme="minorHAnsi"/>
          <w:iCs/>
        </w:rPr>
      </w:pPr>
    </w:p>
    <w:p w14:paraId="41F0AF93" w14:textId="77777777" w:rsidR="00772DEB" w:rsidRPr="00143B83" w:rsidRDefault="00143B83">
      <w:pPr>
        <w:ind w:left="590" w:right="686"/>
        <w:jc w:val="center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b/>
          <w:iCs/>
          <w:spacing w:val="-1"/>
          <w:w w:val="99"/>
          <w:sz w:val="18"/>
          <w:szCs w:val="18"/>
          <w:u w:val="single" w:color="000000"/>
        </w:rPr>
        <w:t>S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U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MM</w:t>
      </w:r>
      <w:r w:rsidRPr="00143B83">
        <w:rPr>
          <w:rFonts w:asciiTheme="minorHAnsi" w:eastAsia="Corbel" w:hAnsiTheme="minorHAnsi" w:cstheme="minorHAnsi"/>
          <w:b/>
          <w:iCs/>
          <w:spacing w:val="-1"/>
          <w:w w:val="99"/>
          <w:sz w:val="18"/>
          <w:szCs w:val="18"/>
          <w:u w:val="single" w:color="000000"/>
        </w:rPr>
        <w:t>A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RY</w:t>
      </w:r>
    </w:p>
    <w:p w14:paraId="498C6315" w14:textId="77777777" w:rsidR="00772DEB" w:rsidRPr="00143B83" w:rsidRDefault="00143B83">
      <w:pPr>
        <w:spacing w:before="24" w:line="200" w:lineRule="exact"/>
        <w:ind w:left="197" w:right="83" w:hanging="180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z w:val="18"/>
          <w:szCs w:val="18"/>
        </w:rPr>
        <w:t>H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ht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how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x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ili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ry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b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k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-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d,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</w:p>
    <w:p w14:paraId="29C1FDD0" w14:textId="77777777" w:rsidR="00772DEB" w:rsidRPr="00143B83" w:rsidRDefault="00143B83">
      <w:pPr>
        <w:spacing w:before="1"/>
        <w:ind w:left="197" w:right="426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q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ua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the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ﬁ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ee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of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the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.</w:t>
      </w:r>
    </w:p>
    <w:p w14:paraId="1232DE98" w14:textId="77777777" w:rsidR="00772DEB" w:rsidRPr="00143B83" w:rsidRDefault="00772DEB">
      <w:pPr>
        <w:spacing w:before="6" w:line="140" w:lineRule="exact"/>
        <w:rPr>
          <w:rFonts w:asciiTheme="minorHAnsi" w:hAnsiTheme="minorHAnsi" w:cstheme="minorHAnsi"/>
          <w:iCs/>
          <w:sz w:val="15"/>
          <w:szCs w:val="15"/>
        </w:rPr>
      </w:pPr>
    </w:p>
    <w:p w14:paraId="44923261" w14:textId="77777777" w:rsidR="00772DEB" w:rsidRPr="00143B83" w:rsidRDefault="00772DEB">
      <w:pPr>
        <w:spacing w:line="200" w:lineRule="exact"/>
        <w:rPr>
          <w:rFonts w:asciiTheme="minorHAnsi" w:hAnsiTheme="minorHAnsi" w:cstheme="minorHAnsi"/>
          <w:iCs/>
        </w:rPr>
      </w:pPr>
    </w:p>
    <w:p w14:paraId="37A37FD1" w14:textId="77777777" w:rsidR="00772DEB" w:rsidRPr="00143B83" w:rsidRDefault="00143B83">
      <w:pPr>
        <w:ind w:left="542" w:right="624"/>
        <w:jc w:val="center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EDUC</w:t>
      </w:r>
      <w:r w:rsidRPr="00143B83">
        <w:rPr>
          <w:rFonts w:asciiTheme="minorHAnsi" w:eastAsia="Corbel" w:hAnsiTheme="minorHAnsi" w:cstheme="minorHAnsi"/>
          <w:b/>
          <w:iCs/>
          <w:spacing w:val="-1"/>
          <w:w w:val="99"/>
          <w:sz w:val="18"/>
          <w:szCs w:val="18"/>
          <w:u w:val="single" w:color="000000"/>
        </w:rPr>
        <w:t>A</w:t>
      </w:r>
      <w:r w:rsidRPr="00143B83">
        <w:rPr>
          <w:rFonts w:asciiTheme="minorHAnsi" w:eastAsia="Corbel" w:hAnsiTheme="minorHAnsi" w:cstheme="minorHAnsi"/>
          <w:b/>
          <w:iCs/>
          <w:spacing w:val="-2"/>
          <w:w w:val="99"/>
          <w:sz w:val="18"/>
          <w:szCs w:val="18"/>
          <w:u w:val="single" w:color="000000"/>
        </w:rPr>
        <w:t>T</w:t>
      </w:r>
      <w:r w:rsidRPr="00143B83">
        <w:rPr>
          <w:rFonts w:asciiTheme="minorHAnsi" w:eastAsia="Corbel" w:hAnsiTheme="minorHAnsi" w:cstheme="minorHAnsi"/>
          <w:b/>
          <w:iCs/>
          <w:spacing w:val="1"/>
          <w:sz w:val="18"/>
          <w:szCs w:val="18"/>
          <w:u w:val="single" w:color="000000"/>
        </w:rPr>
        <w:t>I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ON</w:t>
      </w:r>
    </w:p>
    <w:p w14:paraId="166B40D5" w14:textId="77777777" w:rsidR="00772DEB" w:rsidRPr="00143B83" w:rsidRDefault="00143B83">
      <w:pPr>
        <w:spacing w:before="24" w:line="200" w:lineRule="exact"/>
        <w:ind w:left="211" w:right="124" w:hanging="180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’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v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com-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pacing w:val="3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g</w:t>
      </w:r>
    </w:p>
    <w:p w14:paraId="2BA2DEEE" w14:textId="77777777" w:rsidR="00772DEB" w:rsidRPr="00143B83" w:rsidRDefault="00143B83">
      <w:pPr>
        <w:spacing w:before="48"/>
        <w:ind w:left="211" w:right="313" w:hanging="180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v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chro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l</w:t>
      </w:r>
      <w:r w:rsidRPr="00143B83">
        <w:rPr>
          <w:rFonts w:asciiTheme="minorHAnsi" w:hAnsiTheme="minorHAnsi" w:cstheme="minorHAnsi"/>
          <w:iCs/>
          <w:spacing w:val="-8"/>
          <w:w w:val="9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ord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(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3"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t)</w:t>
      </w:r>
    </w:p>
    <w:p w14:paraId="224F291A" w14:textId="77777777" w:rsidR="00772DEB" w:rsidRPr="00143B83" w:rsidRDefault="00143B83">
      <w:pPr>
        <w:spacing w:before="47"/>
        <w:ind w:left="211" w:right="93" w:hanging="180"/>
        <w:jc w:val="both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On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de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A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f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’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a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3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.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0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r;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oth-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w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av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oﬀ</w:t>
      </w:r>
    </w:p>
    <w:p w14:paraId="51E89FB7" w14:textId="77777777" w:rsidR="00772DEB" w:rsidRPr="00143B83" w:rsidRDefault="00772DEB">
      <w:pPr>
        <w:spacing w:before="7" w:line="160" w:lineRule="exact"/>
        <w:rPr>
          <w:rFonts w:asciiTheme="minorHAnsi" w:hAnsiTheme="minorHAnsi" w:cstheme="minorHAnsi"/>
          <w:iCs/>
          <w:sz w:val="17"/>
          <w:szCs w:val="17"/>
        </w:rPr>
      </w:pPr>
    </w:p>
    <w:p w14:paraId="6443FE14" w14:textId="77777777" w:rsidR="00772DEB" w:rsidRPr="00143B83" w:rsidRDefault="00772DEB">
      <w:pPr>
        <w:spacing w:line="200" w:lineRule="exact"/>
        <w:rPr>
          <w:rFonts w:asciiTheme="minorHAnsi" w:hAnsiTheme="minorHAnsi" w:cstheme="minorHAnsi"/>
          <w:iCs/>
        </w:rPr>
      </w:pPr>
    </w:p>
    <w:p w14:paraId="1F7733DD" w14:textId="77777777" w:rsidR="00772DEB" w:rsidRPr="00143B83" w:rsidRDefault="00143B83">
      <w:pPr>
        <w:ind w:left="518" w:right="599"/>
        <w:jc w:val="center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EX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P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E</w:t>
      </w:r>
      <w:r w:rsidRPr="00143B83">
        <w:rPr>
          <w:rFonts w:asciiTheme="minorHAnsi" w:eastAsia="Corbel" w:hAnsiTheme="minorHAnsi" w:cstheme="minorHAnsi"/>
          <w:b/>
          <w:iCs/>
          <w:sz w:val="18"/>
          <w:szCs w:val="18"/>
          <w:u w:val="single" w:color="000000"/>
        </w:rPr>
        <w:t>R</w:t>
      </w:r>
      <w:r w:rsidRPr="00143B83">
        <w:rPr>
          <w:rFonts w:asciiTheme="minorHAnsi" w:eastAsia="Corbel" w:hAnsiTheme="minorHAnsi" w:cstheme="minorHAnsi"/>
          <w:b/>
          <w:iCs/>
          <w:spacing w:val="-2"/>
          <w:sz w:val="18"/>
          <w:szCs w:val="18"/>
          <w:u w:val="single" w:color="000000"/>
        </w:rPr>
        <w:t>I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EN</w:t>
      </w:r>
      <w:r w:rsidRPr="00143B83">
        <w:rPr>
          <w:rFonts w:asciiTheme="minorHAnsi" w:eastAsia="Corbel" w:hAnsiTheme="minorHAnsi" w:cstheme="minorHAnsi"/>
          <w:b/>
          <w:iCs/>
          <w:spacing w:val="-2"/>
          <w:w w:val="99"/>
          <w:sz w:val="18"/>
          <w:szCs w:val="18"/>
          <w:u w:val="single" w:color="000000"/>
        </w:rPr>
        <w:t>C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E</w:t>
      </w:r>
    </w:p>
    <w:p w14:paraId="3B0D5CA8" w14:textId="77777777" w:rsidR="00772DEB" w:rsidRPr="00143B83" w:rsidRDefault="00143B83">
      <w:pPr>
        <w:spacing w:before="24" w:line="200" w:lineRule="exact"/>
        <w:ind w:left="211" w:right="216" w:hanging="180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z w:val="18"/>
          <w:szCs w:val="18"/>
        </w:rPr>
        <w:t>Gro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p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ele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van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x-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ce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c-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.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Gro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p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oth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les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</w:p>
    <w:p w14:paraId="0AA87BCA" w14:textId="77777777" w:rsidR="00772DEB" w:rsidRPr="00143B83" w:rsidRDefault="00143B83">
      <w:pPr>
        <w:spacing w:before="1"/>
        <w:ind w:left="211" w:right="115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el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2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x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ce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a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te</w:t>
      </w:r>
      <w:r w:rsidRPr="00143B83">
        <w:rPr>
          <w:rFonts w:asciiTheme="minorHAnsi" w:hAnsiTheme="minorHAnsi" w:cstheme="minorHAnsi"/>
          <w:iCs/>
          <w:spacing w:val="-16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k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</w:p>
    <w:p w14:paraId="7CA1B74A" w14:textId="77777777" w:rsidR="00772DEB" w:rsidRPr="00143B83" w:rsidRDefault="00143B83">
      <w:pPr>
        <w:spacing w:line="200" w:lineRule="exact"/>
        <w:ind w:left="211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‘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dd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  <w:r w:rsidRPr="00143B83">
        <w:rPr>
          <w:rFonts w:asciiTheme="minorHAnsi" w:hAnsiTheme="minorHAnsi" w:cstheme="minorHAnsi"/>
          <w:iCs/>
          <w:spacing w:val="1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x</w:t>
      </w:r>
      <w:r w:rsidRPr="00143B83">
        <w:rPr>
          <w:rFonts w:asciiTheme="minorHAnsi" w:eastAsia="Corbel" w:hAnsiTheme="minorHAnsi" w:cstheme="minorHAnsi"/>
          <w:iCs/>
          <w:spacing w:val="3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’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.</w:t>
      </w:r>
    </w:p>
    <w:p w14:paraId="630199F3" w14:textId="77777777" w:rsidR="00772DEB" w:rsidRPr="00143B83" w:rsidRDefault="00143B83">
      <w:pPr>
        <w:spacing w:before="22" w:line="220" w:lineRule="exact"/>
        <w:ind w:left="211" w:right="305" w:hanging="180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x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ce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v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chro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</w:p>
    <w:p w14:paraId="4F7BFA16" w14:textId="77777777" w:rsidR="00772DEB" w:rsidRPr="00143B83" w:rsidRDefault="00143B83">
      <w:pPr>
        <w:spacing w:before="3"/>
        <w:ind w:left="211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ord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</w:p>
    <w:p w14:paraId="6235ECAA" w14:textId="77777777" w:rsidR="00772DEB" w:rsidRPr="00143B83" w:rsidRDefault="00143B83">
      <w:pPr>
        <w:spacing w:before="24" w:line="200" w:lineRule="exact"/>
        <w:ind w:left="211" w:right="162" w:hanging="180"/>
        <w:jc w:val="both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rt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8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w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v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v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rbs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(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.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.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v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-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d,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d,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d,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-</w:t>
      </w:r>
    </w:p>
    <w:p w14:paraId="49C52B52" w14:textId="77777777" w:rsidR="00772DEB" w:rsidRPr="00143B83" w:rsidRDefault="00143B83">
      <w:pPr>
        <w:spacing w:before="1"/>
        <w:ind w:left="211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ize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d,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tc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.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)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.</w:t>
      </w:r>
    </w:p>
    <w:p w14:paraId="2C1BC268" w14:textId="77777777" w:rsidR="00772DEB" w:rsidRPr="00143B83" w:rsidRDefault="00143B83">
      <w:pPr>
        <w:spacing w:before="22" w:line="220" w:lineRule="exact"/>
        <w:ind w:left="211" w:right="235" w:hanging="180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F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oc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6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on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ccom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lis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h-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ts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tcom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of</w:t>
      </w:r>
    </w:p>
    <w:p w14:paraId="3FFDCC8C" w14:textId="77777777" w:rsidR="00772DEB" w:rsidRPr="00143B83" w:rsidRDefault="00143B83">
      <w:pPr>
        <w:spacing w:before="1"/>
        <w:ind w:left="211" w:right="335"/>
        <w:jc w:val="both"/>
        <w:rPr>
          <w:rFonts w:asciiTheme="minorHAnsi" w:eastAsia="Corbel" w:hAnsiTheme="minorHAnsi" w:cstheme="minorHAnsi"/>
          <w:iCs/>
          <w:sz w:val="18"/>
          <w:szCs w:val="18"/>
        </w:rPr>
        <w:sectPr w:rsidR="00772DEB" w:rsidRPr="00143B83">
          <w:type w:val="continuous"/>
          <w:pgSz w:w="12240" w:h="15840"/>
          <w:pgMar w:top="180" w:right="280" w:bottom="0" w:left="220" w:header="720" w:footer="720" w:gutter="0"/>
          <w:cols w:num="2" w:space="720" w:equalWidth="0">
            <w:col w:w="9207" w:space="307"/>
            <w:col w:w="2226"/>
          </w:cols>
        </w:sectPr>
      </w:pP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pacing w:val="2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x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pacing w:val="-16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ot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j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2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es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si</w:t>
      </w:r>
      <w:r w:rsidRPr="00143B83">
        <w:rPr>
          <w:rFonts w:asciiTheme="minorHAnsi" w:eastAsia="Corbel" w:hAnsiTheme="minorHAnsi" w:cstheme="minorHAnsi"/>
          <w:iCs/>
          <w:spacing w:val="2"/>
          <w:w w:val="99"/>
          <w:sz w:val="18"/>
          <w:szCs w:val="18"/>
        </w:rPr>
        <w:t>b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2"/>
          <w:w w:val="99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2"/>
          <w:w w:val="99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7"/>
          <w:w w:val="9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ies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.</w:t>
      </w:r>
    </w:p>
    <w:p w14:paraId="069CFC9E" w14:textId="0BA10ABD" w:rsidR="00772DEB" w:rsidRPr="00143B83" w:rsidRDefault="00143B83">
      <w:pPr>
        <w:spacing w:before="1" w:line="140" w:lineRule="exact"/>
        <w:rPr>
          <w:rFonts w:asciiTheme="minorHAnsi" w:hAnsiTheme="minorHAnsi" w:cstheme="minorHAnsi"/>
          <w:iCs/>
          <w:sz w:val="14"/>
          <w:szCs w:val="14"/>
        </w:rPr>
      </w:pPr>
      <w:r w:rsidRPr="00143B83">
        <w:rPr>
          <w:rFonts w:asciiTheme="minorHAnsi" w:hAnsiTheme="minorHAnsi" w:cstheme="minorHAnsi"/>
          <w:iCs/>
        </w:rPr>
        <w:pict w14:anchorId="799FEB87">
          <v:group id="_x0000_s1042" style="position:absolute;margin-left:480.35pt;margin-top:402.35pt;width:120.05pt;height:222.75pt;z-index:-251656192;mso-position-horizontal-relative:page;mso-position-vertical-relative:page" coordorigin="9607,8047" coordsize="2401,4455">
            <v:shape id="_x0000_s1044" style="position:absolute;left:9614;top:8054;width:2386;height:4440" coordorigin="9614,8054" coordsize="2386,4440" path="m9614,12494r2386,l12000,8054r-2386,l9614,12494xe" fillcolor="#d8d8de" stroked="f">
              <v:path arrowok="t"/>
            </v:shape>
            <v:shape id="_x0000_s1043" style="position:absolute;left:9614;top:8054;width:2386;height:4440" coordorigin="9614,8054" coordsize="2386,4440" path="m9614,12494r2386,l12000,8054r-2386,l9614,12494xe" filled="f">
              <v:path arrowok="t"/>
            </v:shape>
            <w10:wrap anchorx="page" anchory="page"/>
          </v:group>
        </w:pict>
      </w:r>
      <w:r w:rsidRPr="00143B83">
        <w:rPr>
          <w:rFonts w:asciiTheme="minorHAnsi" w:hAnsiTheme="minorHAnsi" w:cstheme="minorHAnsi"/>
          <w:iCs/>
        </w:rPr>
        <w:pict w14:anchorId="469AAFD9">
          <v:group id="_x0000_s1035" style="position:absolute;margin-left:478.9pt;margin-top:117.35pt;width:121.45pt;height:59.3pt;z-index:-251658240;mso-position-horizontal-relative:page;mso-position-vertical-relative:page" coordorigin="9578,2347" coordsize="2429,1186">
            <v:shape id="_x0000_s1037" style="position:absolute;left:9586;top:2354;width:2414;height:1171" coordorigin="9586,2354" coordsize="2414,1171" path="m9586,3526r2414,l12000,2354r-2414,l9586,3526xe" fillcolor="#d8d8de" stroked="f">
              <v:path arrowok="t"/>
            </v:shape>
            <v:shape id="_x0000_s1036" style="position:absolute;left:9586;top:2354;width:2414;height:1171" coordorigin="9586,2354" coordsize="2414,1171" path="m9586,3526r2414,l12000,2354r-2414,l9586,3526xe" filled="f">
              <v:path arrowok="t"/>
            </v:shape>
            <w10:wrap anchorx="page" anchory="page"/>
          </v:group>
        </w:pict>
      </w:r>
      <w:r w:rsidRPr="00143B83">
        <w:rPr>
          <w:rFonts w:asciiTheme="minorHAnsi" w:hAnsiTheme="minorHAnsi" w:cstheme="minorHAnsi"/>
          <w:iCs/>
        </w:rPr>
        <w:pict w14:anchorId="3758E469">
          <v:group id="_x0000_s1032" style="position:absolute;margin-left:479.6pt;margin-top:181.05pt;width:120.75pt;height:90.85pt;z-index:-251659264;mso-position-horizontal-relative:page;mso-position-vertical-relative:page" coordorigin="9593,3621" coordsize="2415,1817">
            <v:shape id="_x0000_s1034" style="position:absolute;left:9600;top:3631;width:2400;height:1800" coordorigin="9600,3631" coordsize="2400,1800" path="m9600,5431r2400,l12000,3631r-2400,l9600,5431xe" fillcolor="#d8d8de" stroked="f">
              <v:path arrowok="t"/>
            </v:shape>
            <v:shape id="_x0000_s1033" style="position:absolute;left:9600;top:3629;width:2400;height:1800" coordorigin="9600,3629" coordsize="2400,1800" path="m9600,5429r2400,l12000,3629r-2400,l9600,5429xe" filled="f">
              <v:path arrowok="t"/>
            </v:shape>
            <w10:wrap anchorx="page" anchory="page"/>
          </v:group>
        </w:pict>
      </w:r>
      <w:r w:rsidRPr="00143B83">
        <w:rPr>
          <w:rFonts w:asciiTheme="minorHAnsi" w:hAnsiTheme="minorHAnsi" w:cstheme="minorHAnsi"/>
          <w:iCs/>
        </w:rPr>
        <w:pict w14:anchorId="683F5C0B">
          <v:group id="_x0000_s1029" style="position:absolute;margin-left:11.6pt;margin-top:640.05pt;width:588.75pt;height:138.85pt;z-index:-251660288;mso-position-horizontal-relative:page;mso-position-vertical-relative:page" coordorigin="233,12801" coordsize="11775,2777">
            <v:shape id="_x0000_s1031" style="position:absolute;left:240;top:12811;width:11760;height:2760" coordorigin="240,12811" coordsize="11760,2760" path="m240,15571r11760,l12000,12811r-11760,l240,15571xe" fillcolor="#d8d8de" stroked="f">
              <v:path arrowok="t"/>
            </v:shape>
            <v:shape id="_x0000_s1030" style="position:absolute;left:240;top:12809;width:11760;height:2760" coordorigin="240,12809" coordsize="11760,2760" path="m240,15569r11760,l12000,12809r-11760,l240,15569xe" filled="f">
              <v:path arrowok="t"/>
            </v:shape>
            <w10:wrap anchorx="page" anchory="page"/>
          </v:group>
        </w:pict>
      </w:r>
      <w:r w:rsidRPr="00143B83">
        <w:rPr>
          <w:rFonts w:asciiTheme="minorHAnsi" w:hAnsiTheme="minorHAnsi" w:cstheme="minorHAnsi"/>
          <w:iCs/>
        </w:rPr>
        <w:pict w14:anchorId="61BB1246">
          <v:group id="_x0000_s1026" style="position:absolute;margin-left:480.35pt;margin-top:276.35pt;width:120.05pt;height:121.45pt;z-index:-251661312;mso-position-horizontal-relative:page;mso-position-vertical-relative:page" coordorigin="9607,5527" coordsize="2401,2429">
            <v:shape id="_x0000_s1028" style="position:absolute;left:9614;top:5534;width:2386;height:2417" coordorigin="9614,5534" coordsize="2386,2417" path="m9614,7951r2386,l12000,5534r-2386,l9614,7951xe" fillcolor="#d8d8de" stroked="f">
              <v:path arrowok="t"/>
            </v:shape>
            <v:shape id="_x0000_s1027" style="position:absolute;left:9614;top:5534;width:2386;height:2414" coordorigin="9614,5534" coordsize="2386,2414" path="m9614,7949r2386,l12000,5534r-2386,l9614,7949xe" filled="f">
              <v:path arrowok="t"/>
            </v:shape>
            <w10:wrap anchorx="page" anchory="page"/>
          </v:group>
        </w:pict>
      </w:r>
    </w:p>
    <w:p w14:paraId="4F93E023" w14:textId="77777777" w:rsidR="00772DEB" w:rsidRPr="00143B83" w:rsidRDefault="00143B83">
      <w:pPr>
        <w:spacing w:before="22"/>
        <w:ind w:left="171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b/>
          <w:iCs/>
          <w:spacing w:val="-1"/>
          <w:w w:val="99"/>
          <w:sz w:val="18"/>
          <w:szCs w:val="18"/>
          <w:u w:val="single" w:color="000000"/>
        </w:rPr>
        <w:t>Ge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n</w:t>
      </w:r>
      <w:r w:rsidRPr="00143B83">
        <w:rPr>
          <w:rFonts w:asciiTheme="minorHAnsi" w:eastAsia="Corbel" w:hAnsiTheme="minorHAnsi" w:cstheme="minorHAnsi"/>
          <w:b/>
          <w:iCs/>
          <w:spacing w:val="-1"/>
          <w:w w:val="99"/>
          <w:sz w:val="18"/>
          <w:szCs w:val="18"/>
          <w:u w:val="single" w:color="000000"/>
        </w:rPr>
        <w:t>e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r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a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l</w:t>
      </w:r>
      <w:r w:rsidRPr="00143B83">
        <w:rPr>
          <w:rFonts w:asciiTheme="minorHAnsi" w:eastAsia="Corbel" w:hAnsiTheme="minorHAnsi" w:cstheme="minorHAnsi"/>
          <w:b/>
          <w:iCs/>
          <w:spacing w:val="-57"/>
          <w:w w:val="99"/>
          <w:sz w:val="18"/>
          <w:szCs w:val="18"/>
          <w:u w:val="single" w:color="000000"/>
        </w:rPr>
        <w:t xml:space="preserve"> </w:t>
      </w:r>
      <w:r w:rsidRPr="00143B83">
        <w:rPr>
          <w:rFonts w:asciiTheme="minorHAnsi" w:eastAsia="Corbel" w:hAnsiTheme="minorHAnsi" w:cstheme="minorHAnsi"/>
          <w:b/>
          <w:iCs/>
          <w:spacing w:val="2"/>
          <w:w w:val="99"/>
          <w:sz w:val="18"/>
          <w:szCs w:val="18"/>
          <w:u w:val="single" w:color="000000"/>
        </w:rPr>
        <w:t>R</w:t>
      </w:r>
      <w:r w:rsidRPr="00143B83">
        <w:rPr>
          <w:rFonts w:asciiTheme="minorHAnsi" w:eastAsia="Corbel" w:hAnsiTheme="minorHAnsi" w:cstheme="minorHAnsi"/>
          <w:b/>
          <w:iCs/>
          <w:spacing w:val="-1"/>
          <w:w w:val="99"/>
          <w:sz w:val="18"/>
          <w:szCs w:val="18"/>
          <w:u w:val="single" w:color="000000"/>
        </w:rPr>
        <w:t>e</w:t>
      </w:r>
      <w:r w:rsidRPr="00143B83">
        <w:rPr>
          <w:rFonts w:asciiTheme="minorHAnsi" w:eastAsia="Corbel" w:hAnsiTheme="minorHAnsi" w:cstheme="minorHAnsi"/>
          <w:b/>
          <w:iCs/>
          <w:spacing w:val="1"/>
          <w:sz w:val="18"/>
          <w:szCs w:val="18"/>
          <w:u w:val="single" w:color="000000"/>
        </w:rPr>
        <w:t>s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um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e</w:t>
      </w:r>
      <w:r w:rsidRPr="00143B83">
        <w:rPr>
          <w:rFonts w:asciiTheme="minorHAnsi" w:eastAsia="Corbel" w:hAnsiTheme="minorHAnsi" w:cstheme="minorHAnsi"/>
          <w:b/>
          <w:iCs/>
          <w:spacing w:val="-56"/>
          <w:w w:val="99"/>
          <w:sz w:val="18"/>
          <w:szCs w:val="18"/>
          <w:u w:val="single" w:color="000000"/>
        </w:rPr>
        <w:t xml:space="preserve"> </w:t>
      </w:r>
      <w:r w:rsidRPr="00143B83">
        <w:rPr>
          <w:rFonts w:asciiTheme="minorHAnsi" w:eastAsia="Corbel" w:hAnsiTheme="minorHAnsi" w:cstheme="minorHAnsi"/>
          <w:b/>
          <w:iCs/>
          <w:spacing w:val="-1"/>
          <w:w w:val="99"/>
          <w:sz w:val="18"/>
          <w:szCs w:val="18"/>
          <w:u w:val="single" w:color="000000"/>
        </w:rPr>
        <w:t>G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u</w:t>
      </w:r>
      <w:r w:rsidRPr="00143B83">
        <w:rPr>
          <w:rFonts w:asciiTheme="minorHAnsi" w:eastAsia="Corbel" w:hAnsiTheme="minorHAnsi" w:cstheme="minorHAnsi"/>
          <w:b/>
          <w:iCs/>
          <w:spacing w:val="1"/>
          <w:sz w:val="18"/>
          <w:szCs w:val="18"/>
          <w:u w:val="single" w:color="000000"/>
        </w:rPr>
        <w:t>i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d</w:t>
      </w:r>
      <w:r w:rsidRPr="00143B83">
        <w:rPr>
          <w:rFonts w:asciiTheme="minorHAnsi" w:eastAsia="Corbel" w:hAnsiTheme="minorHAnsi" w:cstheme="minorHAnsi"/>
          <w:b/>
          <w:iCs/>
          <w:spacing w:val="-1"/>
          <w:w w:val="99"/>
          <w:sz w:val="18"/>
          <w:szCs w:val="18"/>
          <w:u w:val="single" w:color="000000"/>
        </w:rPr>
        <w:t>e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l</w:t>
      </w:r>
      <w:r w:rsidRPr="00143B83">
        <w:rPr>
          <w:rFonts w:asciiTheme="minorHAnsi" w:eastAsia="Corbel" w:hAnsiTheme="minorHAnsi" w:cstheme="minorHAnsi"/>
          <w:b/>
          <w:iCs/>
          <w:spacing w:val="1"/>
          <w:sz w:val="18"/>
          <w:szCs w:val="18"/>
          <w:u w:val="single" w:color="000000"/>
        </w:rPr>
        <w:t>i</w:t>
      </w:r>
      <w:r w:rsidRPr="00143B83">
        <w:rPr>
          <w:rFonts w:asciiTheme="minorHAnsi" w:eastAsia="Corbel" w:hAnsiTheme="minorHAnsi" w:cstheme="minorHAnsi"/>
          <w:b/>
          <w:iCs/>
          <w:spacing w:val="1"/>
          <w:w w:val="99"/>
          <w:sz w:val="18"/>
          <w:szCs w:val="18"/>
          <w:u w:val="single" w:color="000000"/>
        </w:rPr>
        <w:t>n</w:t>
      </w:r>
      <w:r w:rsidRPr="00143B83">
        <w:rPr>
          <w:rFonts w:asciiTheme="minorHAnsi" w:eastAsia="Corbel" w:hAnsiTheme="minorHAnsi" w:cstheme="minorHAnsi"/>
          <w:b/>
          <w:iCs/>
          <w:spacing w:val="-1"/>
          <w:w w:val="99"/>
          <w:sz w:val="18"/>
          <w:szCs w:val="18"/>
          <w:u w:val="single" w:color="000000"/>
        </w:rPr>
        <w:t>e</w:t>
      </w:r>
      <w:r w:rsidRPr="00143B83">
        <w:rPr>
          <w:rFonts w:asciiTheme="minorHAnsi" w:eastAsia="Corbel" w:hAnsiTheme="minorHAnsi" w:cstheme="minorHAnsi"/>
          <w:b/>
          <w:iCs/>
          <w:sz w:val="18"/>
          <w:szCs w:val="18"/>
          <w:u w:val="single" w:color="000000"/>
        </w:rPr>
        <w:t>s</w:t>
      </w:r>
      <w:r w:rsidRPr="00143B83">
        <w:rPr>
          <w:rFonts w:asciiTheme="minorHAnsi" w:eastAsia="Corbel" w:hAnsiTheme="minorHAnsi" w:cstheme="minorHAnsi"/>
          <w:b/>
          <w:iCs/>
          <w:spacing w:val="-57"/>
          <w:w w:val="99"/>
          <w:sz w:val="18"/>
          <w:szCs w:val="18"/>
          <w:u w:val="single" w:color="000000"/>
        </w:rPr>
        <w:t xml:space="preserve"> </w:t>
      </w:r>
      <w:r w:rsidRPr="00143B83">
        <w:rPr>
          <w:rFonts w:asciiTheme="minorHAnsi" w:eastAsia="Corbel" w:hAnsiTheme="minorHAnsi" w:cstheme="minorHAnsi"/>
          <w:b/>
          <w:iCs/>
          <w:w w:val="99"/>
          <w:sz w:val="18"/>
          <w:szCs w:val="18"/>
          <w:u w:val="single" w:color="000000"/>
        </w:rPr>
        <w:t>&amp;</w:t>
      </w:r>
      <w:r w:rsidRPr="00143B83">
        <w:rPr>
          <w:rFonts w:asciiTheme="minorHAnsi" w:eastAsia="Corbel" w:hAnsiTheme="minorHAnsi" w:cstheme="minorHAnsi"/>
          <w:b/>
          <w:iCs/>
          <w:spacing w:val="-57"/>
          <w:w w:val="99"/>
          <w:sz w:val="18"/>
          <w:szCs w:val="18"/>
          <w:u w:val="single" w:color="000000"/>
        </w:rPr>
        <w:t xml:space="preserve"> </w:t>
      </w:r>
      <w:r w:rsidRPr="00143B83">
        <w:rPr>
          <w:rFonts w:asciiTheme="minorHAnsi" w:eastAsia="Corbel" w:hAnsiTheme="minorHAnsi" w:cstheme="minorHAnsi"/>
          <w:b/>
          <w:iCs/>
          <w:spacing w:val="1"/>
          <w:sz w:val="18"/>
          <w:szCs w:val="18"/>
          <w:u w:val="single" w:color="000000"/>
        </w:rPr>
        <w:t>Ti</w:t>
      </w:r>
      <w:r w:rsidRPr="00143B83">
        <w:rPr>
          <w:rFonts w:asciiTheme="minorHAnsi" w:eastAsia="Corbel" w:hAnsiTheme="minorHAnsi" w:cstheme="minorHAnsi"/>
          <w:b/>
          <w:iCs/>
          <w:sz w:val="18"/>
          <w:szCs w:val="18"/>
          <w:u w:val="single" w:color="000000"/>
        </w:rPr>
        <w:t>p</w:t>
      </w:r>
      <w:r w:rsidRPr="00143B83">
        <w:rPr>
          <w:rFonts w:asciiTheme="minorHAnsi" w:eastAsia="Corbel" w:hAnsiTheme="minorHAnsi" w:cstheme="minorHAnsi"/>
          <w:b/>
          <w:iCs/>
          <w:spacing w:val="1"/>
          <w:sz w:val="18"/>
          <w:szCs w:val="18"/>
          <w:u w:val="single" w:color="000000"/>
        </w:rPr>
        <w:t>s</w:t>
      </w:r>
      <w:r w:rsidRPr="00143B83">
        <w:rPr>
          <w:rFonts w:asciiTheme="minorHAnsi" w:eastAsia="Corbel" w:hAnsiTheme="minorHAnsi" w:cstheme="minorHAnsi"/>
          <w:b/>
          <w:iCs/>
          <w:sz w:val="18"/>
          <w:szCs w:val="18"/>
        </w:rPr>
        <w:t>:</w:t>
      </w:r>
    </w:p>
    <w:p w14:paraId="770A7507" w14:textId="77777777" w:rsidR="00772DEB" w:rsidRPr="00143B83" w:rsidRDefault="00143B83">
      <w:pPr>
        <w:spacing w:before="27"/>
        <w:ind w:left="531" w:right="139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z w:val="18"/>
          <w:szCs w:val="18"/>
        </w:rPr>
        <w:t>Wh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app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g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v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ili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3"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’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x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sl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te</w:t>
      </w:r>
      <w:r w:rsidRPr="00143B83">
        <w:rPr>
          <w:rFonts w:asciiTheme="minorHAnsi" w:hAnsiTheme="minorHAnsi" w:cstheme="minorHAnsi"/>
          <w:iCs/>
          <w:spacing w:val="-16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ili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ry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x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ce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angu</w:t>
      </w:r>
      <w:r w:rsidRPr="00143B83">
        <w:rPr>
          <w:rFonts w:asciiTheme="minorHAnsi" w:eastAsia="Corbel" w:hAnsiTheme="minorHAnsi" w:cstheme="minorHAnsi"/>
          <w:iCs/>
          <w:spacing w:val="-2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6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g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ag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rs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2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hAnsiTheme="minorHAnsi" w:cstheme="minorHAnsi"/>
          <w:iCs/>
          <w:spacing w:val="-8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a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w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ele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van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f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ch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on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you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app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f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or.</w:t>
      </w:r>
      <w:r w:rsidRPr="00143B83">
        <w:rPr>
          <w:rFonts w:asciiTheme="minorHAnsi" w:hAnsiTheme="minorHAnsi" w:cstheme="minorHAnsi"/>
          <w:iCs/>
          <w:spacing w:val="26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Av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ve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r-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g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ry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j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on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cro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y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ms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  <w:r w:rsidRPr="00143B83">
        <w:rPr>
          <w:rFonts w:asciiTheme="minorHAnsi" w:hAnsiTheme="minorHAnsi" w:cstheme="minorHAnsi"/>
          <w:iCs/>
          <w:spacing w:val="-16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3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oy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rs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es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.</w:t>
      </w:r>
      <w:r w:rsidRPr="00143B83">
        <w:rPr>
          <w:rFonts w:asciiTheme="minorHAnsi" w:hAnsiTheme="minorHAnsi" w:cstheme="minorHAnsi"/>
          <w:iCs/>
          <w:spacing w:val="2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OT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: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me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ot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tr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8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f</w:t>
      </w:r>
      <w:r w:rsidRPr="00143B83">
        <w:rPr>
          <w:rFonts w:asciiTheme="minorHAnsi" w:hAnsiTheme="minorHAnsi" w:cstheme="minorHAnsi"/>
          <w:iCs/>
          <w:spacing w:val="-8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’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re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app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g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a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com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pa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</w:t>
      </w:r>
      <w:r w:rsidRPr="00143B83">
        <w:rPr>
          <w:rFonts w:asciiTheme="minorHAnsi" w:hAnsiTheme="minorHAnsi" w:cstheme="minorHAnsi"/>
          <w:iCs/>
          <w:spacing w:val="-16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pacing w:val="-2"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v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-2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cy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w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k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wi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the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ili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ry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8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-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a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te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wi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ﬁ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q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ua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ﬁ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.</w:t>
      </w:r>
      <w:r w:rsidRPr="00143B83">
        <w:rPr>
          <w:rFonts w:asciiTheme="minorHAnsi" w:hAnsiTheme="minorHAnsi" w:cstheme="minorHAnsi"/>
          <w:iCs/>
          <w:spacing w:val="18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you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w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ch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ili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ry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anguag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6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x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ce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3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ssi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b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.</w:t>
      </w:r>
    </w:p>
    <w:p w14:paraId="67389756" w14:textId="77777777" w:rsidR="00772DEB" w:rsidRPr="00143B83" w:rsidRDefault="00143B83">
      <w:pPr>
        <w:spacing w:before="27" w:line="272" w:lineRule="auto"/>
        <w:ind w:left="531" w:right="2621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lastRenderedPageBreak/>
        <w:t>Kee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p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pag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(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un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you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3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re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w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g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a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f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er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3"/>
          <w:sz w:val="18"/>
          <w:szCs w:val="18"/>
        </w:rPr>
        <w:t>y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me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av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ele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van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x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ce</w:t>
      </w:r>
      <w:r w:rsidRPr="00143B83">
        <w:rPr>
          <w:rFonts w:asciiTheme="minorHAnsi" w:hAnsiTheme="minorHAnsi" w:cstheme="minorHAnsi"/>
          <w:iCs/>
          <w:spacing w:val="-17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ﬁ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2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pag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)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B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sis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6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f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orm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of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b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lle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of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bo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/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/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</w:p>
    <w:p w14:paraId="01129995" w14:textId="77777777" w:rsidR="00772DEB" w:rsidRPr="00143B83" w:rsidRDefault="00143B83">
      <w:pPr>
        <w:spacing w:before="5" w:line="243" w:lineRule="auto"/>
        <w:ind w:left="531" w:right="149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Us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a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f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si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z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ll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1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0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h</w:t>
      </w:r>
      <w:r w:rsidRPr="00143B83">
        <w:rPr>
          <w:rFonts w:asciiTheme="minorHAnsi" w:eastAsia="Corbel" w:hAnsiTheme="minorHAnsi" w:cstheme="minorHAnsi"/>
          <w:iCs/>
          <w:spacing w:val="-2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1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2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f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the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body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of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és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é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.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ck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rd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f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ch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w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3"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n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.</w:t>
      </w:r>
      <w:r w:rsidRPr="00143B83">
        <w:rPr>
          <w:rFonts w:asciiTheme="minorHAnsi" w:hAnsiTheme="minorHAnsi" w:cstheme="minorHAnsi"/>
          <w:iCs/>
          <w:spacing w:val="2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-</w:t>
      </w:r>
      <w:r w:rsidRPr="00143B8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f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ts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be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hAnsiTheme="minorHAnsi" w:cstheme="minorHAnsi"/>
          <w:iCs/>
          <w:spacing w:val="-8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.</w:t>
      </w:r>
    </w:p>
    <w:p w14:paraId="419AACB7" w14:textId="77777777" w:rsidR="00772DEB" w:rsidRPr="00143B83" w:rsidRDefault="00143B83">
      <w:pPr>
        <w:spacing w:before="24"/>
        <w:ind w:left="531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Ta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the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of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és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mé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to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w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rds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3"/>
          <w:sz w:val="18"/>
          <w:szCs w:val="18"/>
        </w:rPr>
        <w:t>h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e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q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ua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li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ﬁ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s</w:t>
      </w:r>
      <w:r w:rsidRPr="00143B83">
        <w:rPr>
          <w:rFonts w:asciiTheme="minorHAnsi" w:hAnsiTheme="minorHAnsi" w:cstheme="minorHAnsi"/>
          <w:iCs/>
          <w:spacing w:val="-8"/>
          <w:w w:val="9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4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eq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2"/>
          <w:w w:val="99"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ts</w:t>
      </w:r>
      <w:r w:rsidRPr="00143B83">
        <w:rPr>
          <w:rFonts w:asciiTheme="minorHAnsi" w:hAnsiTheme="minorHAnsi" w:cstheme="minorHAnsi"/>
          <w:iCs/>
          <w:spacing w:val="-8"/>
          <w:w w:val="9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of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ch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job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you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app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y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f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or.</w:t>
      </w:r>
    </w:p>
    <w:p w14:paraId="65E0BC2D" w14:textId="77777777" w:rsidR="00772DEB" w:rsidRPr="00143B83" w:rsidRDefault="00143B83">
      <w:pPr>
        <w:spacing w:before="30"/>
        <w:ind w:left="531"/>
        <w:rPr>
          <w:rFonts w:asciiTheme="minorHAnsi" w:eastAsia="Corbel" w:hAnsiTheme="minorHAnsi" w:cstheme="minorHAnsi"/>
          <w:iCs/>
          <w:sz w:val="18"/>
          <w:szCs w:val="18"/>
        </w:rPr>
      </w:pP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’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de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2"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nf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orm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ch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:</w:t>
      </w:r>
      <w:r w:rsidRPr="00143B83">
        <w:rPr>
          <w:rFonts w:asciiTheme="minorHAnsi" w:hAnsiTheme="minorHAnsi" w:cstheme="minorHAnsi"/>
          <w:iCs/>
          <w:spacing w:val="-11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m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  <w:r w:rsidRPr="00143B83">
        <w:rPr>
          <w:rFonts w:asciiTheme="minorHAnsi" w:hAnsiTheme="minorHAnsi" w:cstheme="minorHAnsi"/>
          <w:iCs/>
          <w:spacing w:val="-14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th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u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b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rth</w:t>
      </w:r>
      <w:r w:rsidRPr="00143B83">
        <w:rPr>
          <w:rFonts w:asciiTheme="minorHAnsi" w:hAnsiTheme="minorHAnsi" w:cstheme="minorHAnsi"/>
          <w:iCs/>
          <w:spacing w:val="-12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d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te</w:t>
      </w:r>
      <w:r w:rsidRPr="00143B83">
        <w:rPr>
          <w:rFonts w:asciiTheme="minorHAnsi" w:hAnsiTheme="minorHAnsi" w:cstheme="minorHAnsi"/>
          <w:iCs/>
          <w:spacing w:val="-13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ag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,</w:t>
      </w:r>
      <w:r w:rsidRPr="00143B83">
        <w:rPr>
          <w:rFonts w:asciiTheme="minorHAnsi" w:hAnsiTheme="minorHAnsi" w:cstheme="minorHAnsi"/>
          <w:iCs/>
          <w:spacing w:val="2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/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pacing w:val="2"/>
          <w:w w:val="99"/>
          <w:sz w:val="18"/>
          <w:szCs w:val="18"/>
        </w:rPr>
        <w:t>l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spacing w:val="3"/>
          <w:w w:val="99"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n/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th</w:t>
      </w:r>
      <w:r w:rsidRPr="00143B83">
        <w:rPr>
          <w:rFonts w:asciiTheme="minorHAnsi" w:eastAsia="Corbel" w:hAnsiTheme="minorHAnsi" w:cstheme="minorHAnsi"/>
          <w:iCs/>
          <w:spacing w:val="1"/>
          <w:w w:val="99"/>
          <w:sz w:val="18"/>
          <w:szCs w:val="18"/>
        </w:rPr>
        <w:t>n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c</w:t>
      </w:r>
      <w:r w:rsidRPr="00143B83">
        <w:rPr>
          <w:rFonts w:asciiTheme="minorHAnsi" w:eastAsia="Corbel" w:hAnsiTheme="minorHAnsi" w:cstheme="minorHAnsi"/>
          <w:iCs/>
          <w:spacing w:val="-1"/>
          <w:w w:val="99"/>
          <w:sz w:val="18"/>
          <w:szCs w:val="18"/>
        </w:rPr>
        <w:t>i</w:t>
      </w:r>
      <w:r w:rsidRPr="00143B83">
        <w:rPr>
          <w:rFonts w:asciiTheme="minorHAnsi" w:eastAsia="Corbel" w:hAnsiTheme="minorHAnsi" w:cstheme="minorHAnsi"/>
          <w:iCs/>
          <w:w w:val="99"/>
          <w:sz w:val="18"/>
          <w:szCs w:val="18"/>
        </w:rPr>
        <w:t>ty,</w:t>
      </w:r>
      <w:r w:rsidRPr="00143B83">
        <w:rPr>
          <w:rFonts w:asciiTheme="minorHAnsi" w:hAnsiTheme="minorHAnsi" w:cstheme="minorHAnsi"/>
          <w:iCs/>
          <w:spacing w:val="-3"/>
          <w:w w:val="9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a</w:t>
      </w:r>
      <w:r w:rsidRPr="00143B83">
        <w:rPr>
          <w:rFonts w:asciiTheme="minorHAnsi" w:hAnsiTheme="minorHAnsi" w:cstheme="minorHAnsi"/>
          <w:iCs/>
          <w:spacing w:val="-9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hoto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g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2"/>
          <w:sz w:val="18"/>
          <w:szCs w:val="18"/>
        </w:rPr>
        <w:t>a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h,</w:t>
      </w:r>
      <w:r w:rsidRPr="00143B83">
        <w:rPr>
          <w:rFonts w:asciiTheme="minorHAnsi" w:hAnsiTheme="minorHAnsi" w:cstheme="minorHAnsi"/>
          <w:iCs/>
          <w:spacing w:val="-16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or</w:t>
      </w:r>
      <w:r w:rsidRPr="00143B83">
        <w:rPr>
          <w:rFonts w:asciiTheme="minorHAnsi" w:hAnsiTheme="minorHAnsi" w:cstheme="minorHAnsi"/>
          <w:iCs/>
          <w:spacing w:val="-10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p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e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r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o</w:t>
      </w:r>
      <w:r w:rsidRPr="00143B83">
        <w:rPr>
          <w:rFonts w:asciiTheme="minorHAnsi" w:eastAsia="Corbel" w:hAnsiTheme="minorHAnsi" w:cstheme="minorHAnsi"/>
          <w:iCs/>
          <w:spacing w:val="1"/>
          <w:sz w:val="18"/>
          <w:szCs w:val="18"/>
        </w:rPr>
        <w:t>na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l</w:t>
      </w:r>
      <w:r w:rsidRPr="00143B83">
        <w:rPr>
          <w:rFonts w:asciiTheme="minorHAnsi" w:hAnsiTheme="minorHAnsi" w:cstheme="minorHAnsi"/>
          <w:iCs/>
          <w:spacing w:val="-15"/>
          <w:sz w:val="18"/>
          <w:szCs w:val="18"/>
        </w:rPr>
        <w:t xml:space="preserve"> 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hobb</w:t>
      </w:r>
      <w:r w:rsidRPr="00143B83">
        <w:rPr>
          <w:rFonts w:asciiTheme="minorHAnsi" w:eastAsia="Corbel" w:hAnsiTheme="minorHAnsi" w:cstheme="minorHAnsi"/>
          <w:iCs/>
          <w:spacing w:val="-1"/>
          <w:sz w:val="18"/>
          <w:szCs w:val="18"/>
        </w:rPr>
        <w:t>ies</w:t>
      </w:r>
      <w:r w:rsidRPr="00143B83">
        <w:rPr>
          <w:rFonts w:asciiTheme="minorHAnsi" w:eastAsia="Corbel" w:hAnsiTheme="minorHAnsi" w:cstheme="minorHAnsi"/>
          <w:iCs/>
          <w:sz w:val="18"/>
          <w:szCs w:val="18"/>
        </w:rPr>
        <w:t>.</w:t>
      </w:r>
    </w:p>
    <w:sectPr w:rsidR="00772DEB" w:rsidRPr="00143B83">
      <w:type w:val="continuous"/>
      <w:pgSz w:w="12240" w:h="15840"/>
      <w:pgMar w:top="180" w:right="280" w:bottom="0" w:left="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406B25"/>
    <w:multiLevelType w:val="multilevel"/>
    <w:tmpl w:val="5726AC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DEB"/>
    <w:rsid w:val="00143B83"/>
    <w:rsid w:val="0077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2F78E7CF"/>
  <w15:docId w15:val="{9B98196F-F311-4A1F-8749-064D30EA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43B8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3B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reth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837</Words>
  <Characters>4776</Characters>
  <Application>Microsoft Office Word</Application>
  <DocSecurity>0</DocSecurity>
  <Lines>39</Lines>
  <Paragraphs>11</Paragraphs>
  <ScaleCrop>false</ScaleCrop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2021-05-18T12:52:00Z</dcterms:created>
  <dcterms:modified xsi:type="dcterms:W3CDTF">2021-05-18T12:54:00Z</dcterms:modified>
</cp:coreProperties>
</file>